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2C729548"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Заместитель председателя </w:t>
      </w:r>
    </w:p>
    <w:p w14:paraId="42D5BD81"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комиссии по проведению аукционов </w:t>
      </w:r>
    </w:p>
    <w:p w14:paraId="1CD3C93E"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на право заключения договоров</w:t>
      </w:r>
    </w:p>
    <w:p w14:paraId="03DC1F07"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 аренды объектов недвижимого</w:t>
      </w:r>
    </w:p>
    <w:p w14:paraId="2E9EF84E"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 имущества, находящихся </w:t>
      </w:r>
    </w:p>
    <w:p w14:paraId="23A89AFC"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в собственности АО «МРТИ РАН»</w:t>
      </w:r>
    </w:p>
    <w:p w14:paraId="164E7670" w14:textId="77777777" w:rsidR="000265BD" w:rsidRPr="000265BD" w:rsidRDefault="000265BD" w:rsidP="000265BD">
      <w:pPr>
        <w:spacing w:after="0" w:line="240" w:lineRule="auto"/>
        <w:jc w:val="right"/>
        <w:rPr>
          <w:rFonts w:ascii="Times New Roman" w:hAnsi="Times New Roman"/>
          <w:bCs/>
        </w:rPr>
      </w:pPr>
    </w:p>
    <w:p w14:paraId="5B2265B3"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_________________/Е.Н. Куманцов/</w:t>
      </w:r>
    </w:p>
    <w:p w14:paraId="51A47B03" w14:textId="77777777" w:rsidR="000265BD" w:rsidRPr="000265BD" w:rsidRDefault="000265BD" w:rsidP="000265BD">
      <w:pPr>
        <w:spacing w:after="0" w:line="240" w:lineRule="auto"/>
        <w:jc w:val="right"/>
        <w:rPr>
          <w:rFonts w:ascii="Times New Roman" w:hAnsi="Times New Roman"/>
          <w:bCs/>
        </w:rPr>
      </w:pPr>
    </w:p>
    <w:p w14:paraId="1E961360" w14:textId="2E100D04" w:rsidR="009B5A54" w:rsidRDefault="000265BD" w:rsidP="000265BD">
      <w:pPr>
        <w:spacing w:after="0" w:line="240" w:lineRule="auto"/>
        <w:jc w:val="right"/>
        <w:rPr>
          <w:rFonts w:ascii="Times New Roman" w:hAnsi="Times New Roman"/>
          <w:b/>
        </w:rPr>
      </w:pPr>
      <w:r w:rsidRPr="000265BD">
        <w:rPr>
          <w:rFonts w:ascii="Times New Roman" w:hAnsi="Times New Roman"/>
          <w:bCs/>
        </w:rPr>
        <w:t>«___» ___________________ 2024 г.</w:t>
      </w: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33A12C01" w:rsidR="00670963" w:rsidRPr="00F76659" w:rsidRDefault="00E42FE6" w:rsidP="00F76659">
            <w:pPr>
              <w:spacing w:after="0" w:line="240" w:lineRule="auto"/>
              <w:jc w:val="center"/>
              <w:rPr>
                <w:rFonts w:ascii="Times New Roman" w:hAnsi="Times New Roman" w:cs="Times New Roman"/>
                <w:sz w:val="24"/>
                <w:szCs w:val="24"/>
              </w:rPr>
            </w:pPr>
            <w:r w:rsidRPr="00E42FE6">
              <w:rPr>
                <w:rFonts w:ascii="Times New Roman" w:hAnsi="Times New Roman" w:cs="Times New Roman"/>
                <w:sz w:val="24"/>
                <w:szCs w:val="24"/>
              </w:rPr>
              <w:t>117519, г. Москва, Варшавское шоссе, дом 132, строение 8, этаж 3, помещение XXXV, комнаты 65,66,67</w:t>
            </w:r>
          </w:p>
        </w:tc>
        <w:tc>
          <w:tcPr>
            <w:tcW w:w="1933" w:type="dxa"/>
          </w:tcPr>
          <w:p w14:paraId="17D05A96" w14:textId="25309E4D" w:rsidR="00460501" w:rsidRPr="00E42FE6"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E42FE6">
              <w:rPr>
                <w:rFonts w:ascii="Times New Roman" w:hAnsi="Times New Roman" w:cs="Times New Roman"/>
                <w:sz w:val="24"/>
                <w:szCs w:val="24"/>
              </w:rPr>
              <w:t>160,7</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r w:rsidR="00DD3C79">
        <w:rPr>
          <w:rFonts w:ascii="Times New Roman" w:hAnsi="Times New Roman" w:cs="Times New Roman"/>
          <w:sz w:val="24"/>
          <w:szCs w:val="24"/>
          <w:lang w:val="en-US"/>
        </w:rPr>
        <w:t>mrti</w:t>
      </w:r>
      <w:r w:rsidR="00DD3C79" w:rsidRPr="00556A1C">
        <w:rPr>
          <w:rFonts w:ascii="Times New Roman" w:hAnsi="Times New Roman" w:cs="Times New Roman"/>
          <w:sz w:val="24"/>
          <w:szCs w:val="24"/>
        </w:rPr>
        <w:t>@</w:t>
      </w:r>
      <w:r w:rsidR="00DD3C79">
        <w:rPr>
          <w:rFonts w:ascii="Times New Roman" w:hAnsi="Times New Roman" w:cs="Times New Roman"/>
          <w:sz w:val="24"/>
          <w:szCs w:val="24"/>
          <w:lang w:val="en-US"/>
        </w:rPr>
        <w:t>mrtiran</w:t>
      </w:r>
      <w:r w:rsidR="00EB7C4A" w:rsidRPr="000654E0">
        <w:rPr>
          <w:rFonts w:ascii="Times New Roman" w:hAnsi="Times New Roman" w:cs="Times New Roman"/>
          <w:sz w:val="24"/>
          <w:szCs w:val="24"/>
        </w:rPr>
        <w:t>.</w:t>
      </w:r>
      <w:r w:rsidR="00EB7C4A">
        <w:rPr>
          <w:rFonts w:ascii="Times New Roman" w:hAnsi="Times New Roman" w:cs="Times New Roman"/>
          <w:sz w:val="24"/>
          <w:szCs w:val="24"/>
          <w:lang w:val="en-US"/>
        </w:rPr>
        <w:t>ru</w:t>
      </w:r>
      <w:r w:rsidR="00EB7C4A">
        <w:rPr>
          <w:rFonts w:ascii="Times New Roman" w:hAnsi="Times New Roman" w:cs="Times New Roman"/>
          <w:sz w:val="24"/>
          <w:szCs w:val="24"/>
        </w:rPr>
        <w:t>.</w:t>
      </w:r>
    </w:p>
    <w:p w14:paraId="012A6C39" w14:textId="57D6A17F" w:rsidR="008F7827" w:rsidRPr="008F7827"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0265BD">
        <w:rPr>
          <w:rFonts w:ascii="Times New Roman" w:hAnsi="Times New Roman" w:cs="Times New Roman"/>
          <w:b/>
          <w:bCs/>
          <w:sz w:val="24"/>
          <w:szCs w:val="24"/>
        </w:rPr>
        <w:t>:</w:t>
      </w:r>
      <w:r w:rsidR="000265BD" w:rsidRPr="000265BD">
        <w:t xml:space="preserve"> </w:t>
      </w:r>
      <w:r w:rsidR="000265BD" w:rsidRPr="000265BD">
        <w:rPr>
          <w:rFonts w:ascii="Times New Roman" w:hAnsi="Times New Roman" w:cs="Times New Roman"/>
          <w:sz w:val="24"/>
          <w:szCs w:val="24"/>
        </w:rPr>
        <w:t>Воронцова Оксана Григорьевна, тел.+7(495)909-25-01 доп. 10-16, электронная почта voroncova@mrtiran.ru</w:t>
      </w:r>
      <w:bookmarkStart w:id="0" w:name="_GoBack"/>
      <w:bookmarkEnd w:id="0"/>
      <w:r w:rsidR="000265BD" w:rsidRPr="000265BD">
        <w:fldChar w:fldCharType="begin"/>
      </w:r>
      <w:r w:rsidR="000265BD" w:rsidRPr="000265BD">
        <w:instrText xml:space="preserve"> HYPERLINK "mailto:yakovenko@mrtiran.ru" </w:instrText>
      </w:r>
      <w:r w:rsidR="000265BD" w:rsidRPr="000265BD">
        <w:fldChar w:fldCharType="separate"/>
      </w:r>
      <w:r w:rsidR="000265BD" w:rsidRPr="000265BD">
        <w:fldChar w:fldCharType="end"/>
      </w:r>
      <w:r w:rsidR="008F7827" w:rsidRPr="000265BD">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7D5CE3C6" w:rsidR="00D67803" w:rsidRDefault="00E42FE6" w:rsidP="00881C48">
      <w:pPr>
        <w:spacing w:after="0"/>
        <w:jc w:val="both"/>
        <w:rPr>
          <w:rFonts w:ascii="Times New Roman" w:hAnsi="Times New Roman" w:cs="Times New Roman"/>
          <w:b/>
          <w:sz w:val="24"/>
          <w:szCs w:val="24"/>
        </w:rPr>
      </w:pPr>
      <w:r w:rsidRPr="00E42FE6">
        <w:rPr>
          <w:rFonts w:ascii="Times New Roman" w:hAnsi="Times New Roman" w:cs="Times New Roman"/>
          <w:sz w:val="24"/>
          <w:szCs w:val="24"/>
        </w:rPr>
        <w:t>117519, г. Москва, Варшавское шоссе, дом 132, строение 8, этаж 3, помещение XXXV, комнаты 65,66,67</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3D288E75"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715CBF">
        <w:rPr>
          <w:rFonts w:ascii="Times New Roman" w:hAnsi="Times New Roman" w:cs="Times New Roman"/>
          <w:bCs/>
          <w:sz w:val="24"/>
          <w:szCs w:val="24"/>
        </w:rPr>
        <w:t>производств</w:t>
      </w:r>
      <w:r w:rsidR="000265BD">
        <w:rPr>
          <w:rFonts w:ascii="Times New Roman" w:hAnsi="Times New Roman" w:cs="Times New Roman"/>
          <w:bCs/>
          <w:sz w:val="24"/>
          <w:szCs w:val="24"/>
        </w:rPr>
        <w:t>о</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52418DE2" w:rsidR="009A5F14" w:rsidRPr="00CB4D23" w:rsidRDefault="00E42FE6" w:rsidP="00B92789">
            <w:pPr>
              <w:spacing w:after="0" w:line="240" w:lineRule="auto"/>
              <w:jc w:val="center"/>
              <w:rPr>
                <w:rFonts w:ascii="Times New Roman" w:hAnsi="Times New Roman" w:cs="Times New Roman"/>
                <w:highlight w:val="yellow"/>
              </w:rPr>
            </w:pPr>
            <w:r w:rsidRPr="00E42FE6">
              <w:rPr>
                <w:rFonts w:ascii="Times New Roman" w:hAnsi="Times New Roman" w:cs="Times New Roman"/>
                <w:sz w:val="24"/>
                <w:szCs w:val="24"/>
              </w:rPr>
              <w:t>117519, г. Москва, Варшавское шоссе, дом 132, строение 8, этаж 3, помещение XXXV, комнаты 65,66,67</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556E4C02" w:rsidR="009A5F14" w:rsidRPr="00E07AF6" w:rsidRDefault="00F54232" w:rsidP="00E42FE6">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E42FE6">
              <w:rPr>
                <w:rFonts w:ascii="Times New Roman" w:hAnsi="Times New Roman" w:cs="Times New Roman"/>
                <w:sz w:val="24"/>
                <w:szCs w:val="24"/>
              </w:rPr>
              <w:t xml:space="preserve">160,7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7D20A703" w:rsidR="003C377A" w:rsidRPr="00E07AF6" w:rsidRDefault="00E42FE6" w:rsidP="00E42FE6">
            <w:pPr>
              <w:spacing w:after="0" w:line="240" w:lineRule="auto"/>
              <w:jc w:val="center"/>
              <w:rPr>
                <w:rFonts w:ascii="Times New Roman" w:hAnsi="Times New Roman" w:cs="Times New Roman"/>
                <w:highlight w:val="yellow"/>
              </w:rPr>
            </w:pPr>
            <w:r>
              <w:rPr>
                <w:rFonts w:ascii="Times New Roman" w:hAnsi="Times New Roman" w:cs="Times New Roman"/>
              </w:rPr>
              <w:t>1 325 775</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0</w:t>
            </w:r>
            <w:r w:rsidR="000265BD">
              <w:rPr>
                <w:rFonts w:ascii="Times New Roman" w:hAnsi="Times New Roman" w:cs="Times New Roman"/>
              </w:rPr>
              <w:t>0</w:t>
            </w:r>
            <w:r>
              <w:rPr>
                <w:rFonts w:ascii="Times New Roman" w:hAnsi="Times New Roman" w:cs="Times New Roman"/>
              </w:rPr>
              <w:t xml:space="preserve">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160,7</w:t>
            </w:r>
            <w:r w:rsidR="00600DA9" w:rsidRPr="00420475">
              <w:rPr>
                <w:rFonts w:ascii="Times New Roman" w:hAnsi="Times New Roman" w:cs="Times New Roman"/>
              </w:rPr>
              <w:t xml:space="preserve"> </w:t>
            </w:r>
            <w:r w:rsidR="003C377A" w:rsidRPr="00420475">
              <w:rPr>
                <w:rFonts w:ascii="Times New Roman" w:hAnsi="Times New Roman" w:cs="Times New Roman"/>
              </w:rPr>
              <w:t>кв.</w:t>
            </w:r>
            <w:r w:rsidR="003C377A" w:rsidRPr="00600DA9">
              <w:rPr>
                <w:rFonts w:ascii="Times New Roman" w:hAnsi="Times New Roman" w:cs="Times New Roman"/>
              </w:rPr>
              <w:t xml:space="preserve">м.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120 525</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0</w:t>
            </w:r>
            <w:r w:rsidR="000265BD">
              <w:rPr>
                <w:rFonts w:ascii="Times New Roman" w:hAnsi="Times New Roman" w:cs="Times New Roman"/>
              </w:rPr>
              <w:t>0</w:t>
            </w:r>
            <w:r>
              <w:rPr>
                <w:rFonts w:ascii="Times New Roman" w:hAnsi="Times New Roman" w:cs="Times New Roman"/>
              </w:rPr>
              <w:t xml:space="preserve">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216ECCFC" w14:textId="77777777" w:rsidR="000265BD" w:rsidRPr="000265BD" w:rsidRDefault="000265BD" w:rsidP="000265BD">
      <w:pPr>
        <w:numPr>
          <w:ilvl w:val="0"/>
          <w:numId w:val="9"/>
        </w:numPr>
        <w:spacing w:after="0"/>
        <w:jc w:val="both"/>
        <w:rPr>
          <w:rFonts w:ascii="Times New Roman" w:hAnsi="Times New Roman" w:cs="Times New Roman"/>
          <w:sz w:val="24"/>
          <w:szCs w:val="24"/>
        </w:rPr>
      </w:pPr>
      <w:r w:rsidRPr="000265BD">
        <w:rPr>
          <w:rFonts w:ascii="Times New Roman" w:hAnsi="Times New Roman" w:cs="Times New Roman"/>
          <w:b/>
          <w:bCs/>
          <w:sz w:val="24"/>
          <w:szCs w:val="24"/>
        </w:rPr>
        <w:t xml:space="preserve">Дата и время начала, и дата окончания подачи заявок: </w:t>
      </w:r>
      <w:r w:rsidRPr="000265BD">
        <w:rPr>
          <w:rFonts w:ascii="Times New Roman" w:hAnsi="Times New Roman" w:cs="Times New Roman"/>
          <w:sz w:val="24"/>
          <w:szCs w:val="24"/>
        </w:rPr>
        <w:t>с 09:00 24.04.2024 до 18:00 23.05.2024.</w:t>
      </w:r>
    </w:p>
    <w:p w14:paraId="32BAA1EF" w14:textId="77777777" w:rsidR="000265BD" w:rsidRPr="000265BD" w:rsidRDefault="000265BD" w:rsidP="000265BD">
      <w:pPr>
        <w:numPr>
          <w:ilvl w:val="0"/>
          <w:numId w:val="9"/>
        </w:numPr>
        <w:spacing w:after="0"/>
        <w:jc w:val="both"/>
        <w:rPr>
          <w:rFonts w:ascii="Times New Roman" w:hAnsi="Times New Roman" w:cs="Times New Roman"/>
          <w:b/>
          <w:bCs/>
          <w:sz w:val="24"/>
          <w:szCs w:val="24"/>
        </w:rPr>
      </w:pPr>
      <w:r w:rsidRPr="000265BD">
        <w:rPr>
          <w:rFonts w:ascii="Times New Roman" w:hAnsi="Times New Roman" w:cs="Times New Roman"/>
          <w:b/>
          <w:bCs/>
          <w:sz w:val="24"/>
          <w:szCs w:val="24"/>
        </w:rPr>
        <w:t xml:space="preserve">Срок рассмотрения заявок на участие: </w:t>
      </w:r>
      <w:r w:rsidRPr="000265BD">
        <w:rPr>
          <w:rFonts w:ascii="Times New Roman" w:hAnsi="Times New Roman" w:cs="Times New Roman"/>
          <w:sz w:val="24"/>
          <w:szCs w:val="24"/>
        </w:rPr>
        <w:t>с 24.05.2024 до 25.05.2024 с 9:00 до 18:00.</w:t>
      </w:r>
      <w:r w:rsidRPr="000265BD">
        <w:rPr>
          <w:rFonts w:ascii="Times New Roman" w:hAnsi="Times New Roman" w:cs="Times New Roman"/>
          <w:b/>
          <w:bCs/>
          <w:sz w:val="24"/>
          <w:szCs w:val="24"/>
        </w:rPr>
        <w:t xml:space="preserve"> </w:t>
      </w:r>
    </w:p>
    <w:p w14:paraId="3CE3251E" w14:textId="079B990A" w:rsidR="000265BD" w:rsidRPr="000265BD" w:rsidRDefault="000265BD" w:rsidP="000265BD">
      <w:pPr>
        <w:numPr>
          <w:ilvl w:val="0"/>
          <w:numId w:val="9"/>
        </w:numPr>
        <w:spacing w:after="0"/>
        <w:jc w:val="both"/>
        <w:rPr>
          <w:rFonts w:ascii="Times New Roman" w:hAnsi="Times New Roman" w:cs="Times New Roman"/>
          <w:b/>
          <w:bCs/>
          <w:sz w:val="24"/>
          <w:szCs w:val="24"/>
        </w:rPr>
      </w:pPr>
      <w:r w:rsidRPr="000265BD">
        <w:rPr>
          <w:rFonts w:ascii="Times New Roman" w:hAnsi="Times New Roman" w:cs="Times New Roman"/>
          <w:b/>
          <w:bCs/>
          <w:sz w:val="24"/>
          <w:szCs w:val="24"/>
        </w:rPr>
        <w:t xml:space="preserve">Дата, время и место проведения аукциона: </w:t>
      </w:r>
      <w:r w:rsidRPr="000265BD">
        <w:rPr>
          <w:rFonts w:ascii="Times New Roman" w:hAnsi="Times New Roman" w:cs="Times New Roman"/>
          <w:sz w:val="24"/>
          <w:szCs w:val="24"/>
        </w:rPr>
        <w:t>27.05.2025 в период с 11:</w:t>
      </w:r>
      <w:r>
        <w:rPr>
          <w:rFonts w:ascii="Times New Roman" w:hAnsi="Times New Roman" w:cs="Times New Roman"/>
          <w:sz w:val="24"/>
          <w:szCs w:val="24"/>
        </w:rPr>
        <w:t>30</w:t>
      </w:r>
      <w:r w:rsidRPr="000265BD">
        <w:rPr>
          <w:rFonts w:ascii="Times New Roman" w:hAnsi="Times New Roman" w:cs="Times New Roman"/>
          <w:sz w:val="24"/>
          <w:szCs w:val="24"/>
        </w:rPr>
        <w:t xml:space="preserve"> до 1</w:t>
      </w:r>
      <w:r>
        <w:rPr>
          <w:rFonts w:ascii="Times New Roman" w:hAnsi="Times New Roman" w:cs="Times New Roman"/>
          <w:sz w:val="24"/>
          <w:szCs w:val="24"/>
        </w:rPr>
        <w:t>2</w:t>
      </w:r>
      <w:r w:rsidRPr="000265BD">
        <w:rPr>
          <w:rFonts w:ascii="Times New Roman" w:hAnsi="Times New Roman" w:cs="Times New Roman"/>
          <w:sz w:val="24"/>
          <w:szCs w:val="24"/>
        </w:rPr>
        <w:t>:</w:t>
      </w:r>
      <w:r>
        <w:rPr>
          <w:rFonts w:ascii="Times New Roman" w:hAnsi="Times New Roman" w:cs="Times New Roman"/>
          <w:sz w:val="24"/>
          <w:szCs w:val="24"/>
        </w:rPr>
        <w:t>0</w:t>
      </w:r>
      <w:r w:rsidRPr="000265BD">
        <w:rPr>
          <w:rFonts w:ascii="Times New Roman" w:hAnsi="Times New Roman" w:cs="Times New Roman"/>
          <w:sz w:val="24"/>
          <w:szCs w:val="24"/>
        </w:rPr>
        <w:t>0 по адресу: 117519 г. Москва Варшавское шоссе 132, четвертый этаж зал для переговоров.</w:t>
      </w:r>
      <w:r w:rsidRPr="000265BD">
        <w:rPr>
          <w:rFonts w:ascii="Times New Roman" w:hAnsi="Times New Roman" w:cs="Times New Roman"/>
          <w:b/>
          <w:bCs/>
          <w:sz w:val="24"/>
          <w:szCs w:val="24"/>
        </w:rPr>
        <w:t xml:space="preserve"> </w:t>
      </w:r>
    </w:p>
    <w:p w14:paraId="7113BAD3" w14:textId="1CF32312" w:rsidR="000265BD" w:rsidRPr="000265BD" w:rsidRDefault="000265BD" w:rsidP="000265BD">
      <w:pPr>
        <w:numPr>
          <w:ilvl w:val="0"/>
          <w:numId w:val="9"/>
        </w:numPr>
        <w:spacing w:after="0"/>
        <w:jc w:val="both"/>
        <w:rPr>
          <w:rFonts w:ascii="Times New Roman" w:hAnsi="Times New Roman" w:cs="Times New Roman"/>
          <w:sz w:val="24"/>
          <w:szCs w:val="24"/>
        </w:rPr>
      </w:pPr>
      <w:r w:rsidRPr="000265BD">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0265BD">
        <w:rPr>
          <w:rFonts w:ascii="Times New Roman" w:hAnsi="Times New Roman" w:cs="Times New Roman"/>
          <w:sz w:val="24"/>
          <w:szCs w:val="24"/>
        </w:rPr>
        <w:t>подведение итогов состоится по фактическому адресу Организатора (117519 г. Москва Варшавское шоссе 132) не позднее 18:00 27.05.2024 Организатор вправе,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 xml:space="preserve">рганизатором торгов посредством размещения соответствующей информации на сайте официальной торговой площадки ГК «Ростех» </w:t>
      </w:r>
      <w:hyperlink r:id="rId8"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etpfr</w:t>
        </w:r>
        <w:r w:rsidRPr="00785369">
          <w:rPr>
            <w:rStyle w:val="a7"/>
            <w:rFonts w:ascii="Times New Roman" w:hAnsi="Times New Roman" w:cs="Times New Roman"/>
            <w:sz w:val="24"/>
            <w:szCs w:val="24"/>
          </w:rPr>
          <w:t>.</w:t>
        </w:r>
        <w:r w:rsidRPr="00785369">
          <w:rPr>
            <w:rStyle w:val="a7"/>
            <w:rFonts w:ascii="Times New Roman" w:hAnsi="Times New Roman" w:cs="Times New Roman"/>
            <w:sz w:val="24"/>
            <w:szCs w:val="24"/>
            <w:lang w:val="en-US"/>
          </w:rPr>
          <w:t>ru</w:t>
        </w:r>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56C2EBA6" w14:textId="77777777" w:rsidR="00A5226C" w:rsidRPr="00B20B37" w:rsidRDefault="00A5226C" w:rsidP="00A5226C">
      <w:pPr>
        <w:spacing w:after="0" w:line="240" w:lineRule="auto"/>
        <w:jc w:val="center"/>
        <w:rPr>
          <w:rFonts w:ascii="Times New Roman" w:hAnsi="Times New Roman"/>
          <w:b/>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155B61F8"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Заместитель председателя </w:t>
      </w:r>
    </w:p>
    <w:p w14:paraId="6DCA1865"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комиссии по проведению аукционов </w:t>
      </w:r>
    </w:p>
    <w:p w14:paraId="7D16C875"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на право заключения договоров</w:t>
      </w:r>
    </w:p>
    <w:p w14:paraId="6E1534C0"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 аренды объектов недвижимого</w:t>
      </w:r>
    </w:p>
    <w:p w14:paraId="3E959A84"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 xml:space="preserve"> имущества, находящихся </w:t>
      </w:r>
    </w:p>
    <w:p w14:paraId="0C55A208"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в собственности АО «МРТИ РАН»</w:t>
      </w:r>
    </w:p>
    <w:p w14:paraId="4C35CBD8" w14:textId="77777777" w:rsidR="000265BD" w:rsidRPr="000265BD" w:rsidRDefault="000265BD" w:rsidP="000265BD">
      <w:pPr>
        <w:spacing w:after="0" w:line="240" w:lineRule="auto"/>
        <w:jc w:val="right"/>
        <w:rPr>
          <w:rFonts w:ascii="Times New Roman" w:hAnsi="Times New Roman"/>
          <w:bCs/>
        </w:rPr>
      </w:pPr>
    </w:p>
    <w:p w14:paraId="46DA0D7D" w14:textId="77777777" w:rsidR="000265BD" w:rsidRPr="000265BD" w:rsidRDefault="000265BD" w:rsidP="000265BD">
      <w:pPr>
        <w:spacing w:after="0" w:line="240" w:lineRule="auto"/>
        <w:jc w:val="right"/>
        <w:rPr>
          <w:rFonts w:ascii="Times New Roman" w:hAnsi="Times New Roman"/>
          <w:bCs/>
        </w:rPr>
      </w:pPr>
      <w:r w:rsidRPr="000265BD">
        <w:rPr>
          <w:rFonts w:ascii="Times New Roman" w:hAnsi="Times New Roman"/>
          <w:bCs/>
        </w:rPr>
        <w:t>_________________/Е.Н. Куманцов/</w:t>
      </w:r>
    </w:p>
    <w:p w14:paraId="36443D17" w14:textId="77777777" w:rsidR="000265BD" w:rsidRPr="000265BD" w:rsidRDefault="000265BD" w:rsidP="000265BD">
      <w:pPr>
        <w:spacing w:after="0" w:line="240" w:lineRule="auto"/>
        <w:jc w:val="right"/>
        <w:rPr>
          <w:rFonts w:ascii="Times New Roman" w:hAnsi="Times New Roman"/>
          <w:bCs/>
        </w:rPr>
      </w:pPr>
    </w:p>
    <w:p w14:paraId="793260FD" w14:textId="72E87C89" w:rsidR="009A6379" w:rsidRPr="00C641D1" w:rsidRDefault="000265BD" w:rsidP="000265BD">
      <w:pPr>
        <w:spacing w:after="0" w:line="240" w:lineRule="auto"/>
        <w:jc w:val="right"/>
        <w:rPr>
          <w:rFonts w:ascii="Times New Roman" w:hAnsi="Times New Roman"/>
          <w:b/>
          <w:sz w:val="24"/>
          <w:szCs w:val="24"/>
        </w:rPr>
      </w:pPr>
      <w:r w:rsidRPr="000265BD">
        <w:rPr>
          <w:rFonts w:ascii="Times New Roman" w:hAnsi="Times New Roman"/>
          <w:bCs/>
        </w:rPr>
        <w:t>«___» ___________________ 2024 г.</w:t>
      </w: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598C1532" w:rsidR="00B92789" w:rsidRPr="00C009F0" w:rsidRDefault="00E42FE6" w:rsidP="00B92789">
            <w:pPr>
              <w:spacing w:after="0" w:line="240" w:lineRule="auto"/>
              <w:jc w:val="center"/>
              <w:rPr>
                <w:rFonts w:ascii="Times New Roman" w:hAnsi="Times New Roman" w:cs="Times New Roman"/>
                <w:sz w:val="24"/>
                <w:szCs w:val="24"/>
              </w:rPr>
            </w:pPr>
            <w:r w:rsidRPr="00E42FE6">
              <w:rPr>
                <w:rFonts w:ascii="Times New Roman" w:hAnsi="Times New Roman" w:cs="Times New Roman"/>
                <w:sz w:val="24"/>
                <w:szCs w:val="24"/>
              </w:rPr>
              <w:t>117519, г. Москва, Варшавское шоссе, дом 132, строение 8, этаж 3, помещение XXXV, комнаты 65,66,67</w:t>
            </w:r>
          </w:p>
        </w:tc>
        <w:tc>
          <w:tcPr>
            <w:tcW w:w="1390" w:type="dxa"/>
          </w:tcPr>
          <w:p w14:paraId="0FC7D07B" w14:textId="158BCB3F" w:rsidR="00B92789" w:rsidRPr="00880891" w:rsidRDefault="00C009F0" w:rsidP="00E42FE6">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E42FE6">
              <w:rPr>
                <w:rFonts w:ascii="Times New Roman" w:hAnsi="Times New Roman" w:cs="Times New Roman"/>
                <w:sz w:val="24"/>
                <w:szCs w:val="24"/>
              </w:rPr>
              <w:t>160,7</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9"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в день окончания рассмотрения заявок на участие в аукционе размещается на сайте официальной торговой площадки ГК «Ростех» </w:t>
      </w:r>
      <w:hyperlink r:id="rId10"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etprf</w:t>
        </w:r>
        <w:r w:rsidRPr="006D31ED">
          <w:rPr>
            <w:rStyle w:val="a7"/>
            <w:rFonts w:ascii="Times New Roman" w:hAnsi="Times New Roman" w:cs="Times New Roman"/>
            <w:sz w:val="24"/>
            <w:szCs w:val="24"/>
          </w:rPr>
          <w:t>.</w:t>
        </w:r>
        <w:r w:rsidRPr="006D31ED">
          <w:rPr>
            <w:rStyle w:val="a7"/>
            <w:rFonts w:ascii="Times New Roman" w:hAnsi="Times New Roman" w:cs="Times New Roman"/>
            <w:sz w:val="24"/>
            <w:szCs w:val="24"/>
            <w:lang w:val="en-US"/>
          </w:rPr>
          <w:t>ru</w:t>
        </w:r>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42772C14" w14:textId="4E4FCEC4" w:rsidR="006D2EC7" w:rsidRPr="00F76659" w:rsidRDefault="00E42FE6" w:rsidP="00E42FE6">
            <w:pPr>
              <w:spacing w:after="0" w:line="240" w:lineRule="auto"/>
              <w:rPr>
                <w:rFonts w:ascii="Times New Roman" w:hAnsi="Times New Roman" w:cs="Times New Roman"/>
                <w:sz w:val="20"/>
                <w:szCs w:val="20"/>
              </w:rPr>
            </w:pPr>
            <w:r w:rsidRPr="00E42FE6">
              <w:rPr>
                <w:rFonts w:ascii="Times New Roman" w:hAnsi="Times New Roman" w:cs="Times New Roman"/>
                <w:sz w:val="20"/>
                <w:szCs w:val="20"/>
              </w:rPr>
              <w:t>117519, г. Москва, Варшавское шоссе, дом 132, строение 8, этаж 3, помещение XXXV, комнаты 65,66,67</w:t>
            </w:r>
          </w:p>
          <w:p w14:paraId="147961AE" w14:textId="68DB5C77" w:rsidR="00E04C39" w:rsidRPr="00946B81" w:rsidRDefault="00E04C39" w:rsidP="009942F6">
            <w:pPr>
              <w:spacing w:after="0"/>
              <w:ind w:left="284"/>
              <w:jc w:val="both"/>
              <w:rPr>
                <w:rFonts w:ascii="Times New Roman" w:hAnsi="Times New Roman" w:cs="Times New Roman"/>
                <w:sz w:val="20"/>
                <w:szCs w:val="20"/>
              </w:rPr>
            </w:pP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Документация об аукционе размещена на сайте официальной торговой площадки ГК «Ростех» </w:t>
            </w:r>
            <w:hyperlink r:id="rId12"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etprf</w:t>
              </w:r>
              <w:r w:rsidRPr="006D31ED">
                <w:rPr>
                  <w:rStyle w:val="a7"/>
                  <w:rFonts w:ascii="Times New Roman" w:hAnsi="Times New Roman" w:cs="Times New Roman"/>
                  <w:sz w:val="20"/>
                  <w:szCs w:val="20"/>
                </w:rPr>
                <w:t>.</w:t>
              </w:r>
              <w:r w:rsidRPr="006D31ED">
                <w:rPr>
                  <w:rStyle w:val="a7"/>
                  <w:rFonts w:ascii="Times New Roman" w:hAnsi="Times New Roman" w:cs="Times New Roman"/>
                  <w:sz w:val="20"/>
                  <w:szCs w:val="20"/>
                  <w:lang w:val="en-US"/>
                </w:rPr>
                <w:t>ru</w:t>
              </w:r>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r w:rsidRPr="006D31ED">
              <w:rPr>
                <w:rFonts w:ascii="Times New Roman" w:hAnsi="Times New Roman"/>
                <w:spacing w:val="-1"/>
                <w:sz w:val="20"/>
                <w:szCs w:val="20"/>
              </w:rPr>
              <w:t>Статья</w:t>
            </w:r>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r w:rsidR="008D5881" w:rsidRPr="006D31ED">
        <w:rPr>
          <w:spacing w:val="-1"/>
          <w:lang w:val="ru-RU"/>
        </w:rPr>
        <w:t>физ.лица/юридический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r w:rsidRPr="006D31ED">
        <w:rPr>
          <w:spacing w:val="-1"/>
          <w:lang w:val="ru-RU"/>
        </w:rPr>
        <w:t>м.п.</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(ая)</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r w:rsidRPr="006D31ED">
        <w:rPr>
          <w:spacing w:val="-1"/>
          <w:sz w:val="24"/>
          <w:szCs w:val="24"/>
        </w:rPr>
        <w:t>Настоящей</w:t>
      </w:r>
      <w:r w:rsidR="00AE441B">
        <w:rPr>
          <w:spacing w:val="-1"/>
          <w:sz w:val="24"/>
          <w:szCs w:val="24"/>
          <w:lang w:val="ru-RU"/>
        </w:rPr>
        <w:t xml:space="preserve"> </w:t>
      </w:r>
      <w:r w:rsidRPr="006D31ED">
        <w:rPr>
          <w:spacing w:val="-1"/>
          <w:sz w:val="24"/>
          <w:szCs w:val="24"/>
        </w:rPr>
        <w:t>заявкой</w:t>
      </w:r>
      <w:r w:rsidR="00AE441B">
        <w:rPr>
          <w:spacing w:val="-1"/>
          <w:sz w:val="24"/>
          <w:szCs w:val="24"/>
          <w:lang w:val="ru-RU"/>
        </w:rPr>
        <w:t xml:space="preserve"> </w:t>
      </w:r>
      <w:r w:rsidRPr="006D31ED">
        <w:rPr>
          <w:spacing w:val="-1"/>
          <w:sz w:val="24"/>
          <w:szCs w:val="24"/>
        </w:rPr>
        <w:t>подтверждаю,</w:t>
      </w:r>
      <w:r w:rsidR="00AE441B">
        <w:rPr>
          <w:spacing w:val="-1"/>
          <w:sz w:val="24"/>
          <w:szCs w:val="24"/>
          <w:lang w:val="ru-RU"/>
        </w:rPr>
        <w:t xml:space="preserve"> </w:t>
      </w:r>
      <w:r w:rsidRPr="006D31ED">
        <w:rPr>
          <w:spacing w:val="-1"/>
          <w:sz w:val="24"/>
          <w:szCs w:val="24"/>
        </w:rPr>
        <w:t>что:</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r w:rsidR="008D5881" w:rsidRPr="006D31ED">
        <w:rPr>
          <w:spacing w:val="-1"/>
          <w:sz w:val="24"/>
          <w:szCs w:val="24"/>
        </w:rPr>
        <w:t>отношении</w:t>
      </w:r>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r w:rsidRPr="006D31ED">
              <w:rPr>
                <w:rFonts w:ascii="Times New Roman" w:hAnsi="Times New Roman"/>
                <w:spacing w:val="-1"/>
                <w:sz w:val="20"/>
                <w:szCs w:val="20"/>
              </w:rPr>
              <w:t>Наименование</w:t>
            </w:r>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r w:rsidRPr="006D31ED">
              <w:rPr>
                <w:rFonts w:ascii="Times New Roman" w:hAnsi="Times New Roman"/>
                <w:spacing w:val="-1"/>
                <w:sz w:val="20"/>
                <w:szCs w:val="20"/>
              </w:rPr>
              <w:t>Количество</w:t>
            </w:r>
            <w:r w:rsidR="00265669">
              <w:rPr>
                <w:rFonts w:ascii="Times New Roman" w:hAnsi="Times New Roman"/>
                <w:spacing w:val="-1"/>
                <w:sz w:val="20"/>
                <w:szCs w:val="20"/>
                <w:lang w:val="ru-RU"/>
              </w:rPr>
              <w:t xml:space="preserve"> </w:t>
            </w:r>
            <w:r w:rsidRPr="006D31ED">
              <w:rPr>
                <w:rFonts w:ascii="Times New Roman" w:hAnsi="Times New Roman"/>
                <w:spacing w:val="-1"/>
                <w:sz w:val="20"/>
                <w:szCs w:val="20"/>
              </w:rPr>
              <w:t>страниц</w:t>
            </w:r>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24DE26F" w14:textId="77777777" w:rsidR="00A41397" w:rsidRDefault="00A41397" w:rsidP="00E00040">
      <w:pPr>
        <w:pStyle w:val="ConsPlusNormal"/>
        <w:jc w:val="right"/>
        <w:outlineLvl w:val="2"/>
        <w:rPr>
          <w:rFonts w:ascii="Times New Roman" w:hAnsi="Times New Roman" w:cs="Times New Roman"/>
          <w:sz w:val="24"/>
          <w:szCs w:val="24"/>
        </w:rPr>
      </w:pPr>
    </w:p>
    <w:p w14:paraId="7FD5F616" w14:textId="77777777" w:rsidR="00A41397" w:rsidRDefault="00A41397" w:rsidP="00E00040">
      <w:pPr>
        <w:pStyle w:val="ConsPlusNormal"/>
        <w:jc w:val="right"/>
        <w:outlineLvl w:val="2"/>
        <w:rPr>
          <w:rFonts w:ascii="Times New Roman" w:hAnsi="Times New Roman" w:cs="Times New Roman"/>
          <w:sz w:val="24"/>
          <w:szCs w:val="24"/>
        </w:rPr>
      </w:pPr>
    </w:p>
    <w:p w14:paraId="5F3EF2AB" w14:textId="77777777" w:rsidR="00E64AAB" w:rsidRPr="008C7D31" w:rsidRDefault="00E64AAB" w:rsidP="00E64AAB">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0CF082FC" w14:textId="77777777" w:rsidR="00E64AAB" w:rsidRDefault="00E64AAB" w:rsidP="00E64AAB">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01DDB081" w14:textId="77777777" w:rsidR="00E64AAB" w:rsidRDefault="00E64AAB" w:rsidP="00E64AAB">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w:t>
      </w:r>
      <w:r>
        <w:rPr>
          <w:rFonts w:ascii="Times New Roman" w:hAnsi="Times New Roman" w:cs="Times New Roman"/>
          <w:sz w:val="24"/>
          <w:szCs w:val="24"/>
        </w:rPr>
        <w:t>___-32-АРН-24</w:t>
      </w:r>
    </w:p>
    <w:p w14:paraId="30C8E5C2" w14:textId="77777777" w:rsidR="00E64AAB" w:rsidRPr="008C7D31" w:rsidRDefault="00E64AAB" w:rsidP="00E64AAB">
      <w:pPr>
        <w:pStyle w:val="ConsPlusTitle"/>
        <w:jc w:val="center"/>
        <w:rPr>
          <w:rFonts w:ascii="Times New Roman" w:hAnsi="Times New Roman" w:cs="Times New Roman"/>
          <w:sz w:val="24"/>
          <w:szCs w:val="24"/>
        </w:rPr>
      </w:pPr>
    </w:p>
    <w:p w14:paraId="2623135B" w14:textId="774ACB41" w:rsidR="00E64AAB" w:rsidRPr="008C7D31" w:rsidRDefault="00E64AAB" w:rsidP="00E64AAB">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«___»____________ 2024 г</w:t>
      </w:r>
    </w:p>
    <w:p w14:paraId="2AAA464D" w14:textId="77777777" w:rsidR="00E64AAB" w:rsidRPr="008C7D31" w:rsidRDefault="00E64AAB" w:rsidP="00E64AAB">
      <w:pPr>
        <w:pStyle w:val="ConsPlusNormal"/>
        <w:jc w:val="both"/>
        <w:rPr>
          <w:rFonts w:ascii="Times New Roman" w:hAnsi="Times New Roman" w:cs="Times New Roman"/>
          <w:sz w:val="24"/>
          <w:szCs w:val="24"/>
        </w:rPr>
      </w:pPr>
    </w:p>
    <w:p w14:paraId="6157D34F" w14:textId="77777777" w:rsidR="00E64AAB" w:rsidRPr="007D7BA3" w:rsidRDefault="00E64AAB" w:rsidP="00E64AAB">
      <w:pPr>
        <w:spacing w:line="240" w:lineRule="auto"/>
        <w:ind w:firstLine="708"/>
        <w:rPr>
          <w:rFonts w:ascii="Times New Roman" w:eastAsia="Times New Roman" w:hAnsi="Times New Roman"/>
          <w:szCs w:val="24"/>
          <w:lang w:eastAsia="ru-RU"/>
        </w:rPr>
      </w:pPr>
      <w:r w:rsidRPr="007D7BA3">
        <w:rPr>
          <w:rFonts w:ascii="Times New Roman" w:eastAsia="Times New Roman" w:hAnsi="Times New Roman"/>
          <w:b/>
          <w:bCs/>
          <w:color w:val="000000"/>
          <w:szCs w:val="24"/>
          <w:lang w:eastAsia="ru-RU"/>
        </w:rPr>
        <w:t xml:space="preserve">Акционерное общество «Московский радиотехнический институт Российской академии наук» </w:t>
      </w:r>
      <w:r w:rsidRPr="007D7BA3">
        <w:rPr>
          <w:rFonts w:ascii="Times New Roman" w:eastAsia="Times New Roman" w:hAnsi="Times New Roman"/>
          <w:color w:val="000000"/>
          <w:szCs w:val="24"/>
          <w:lang w:eastAsia="ru-RU"/>
        </w:rPr>
        <w:t xml:space="preserve">(сокращенно АО «МРТИ РАН»), именуемое в дальнейшем </w:t>
      </w:r>
      <w:r w:rsidRPr="007D7BA3">
        <w:rPr>
          <w:rFonts w:ascii="Times New Roman" w:eastAsia="Times New Roman" w:hAnsi="Times New Roman"/>
          <w:b/>
          <w:bCs/>
          <w:color w:val="000000"/>
          <w:szCs w:val="24"/>
          <w:lang w:eastAsia="ru-RU"/>
        </w:rPr>
        <w:t xml:space="preserve">«Арендодатель», </w:t>
      </w:r>
      <w:r w:rsidRPr="007D7BA3">
        <w:rPr>
          <w:rFonts w:ascii="Times New Roman" w:eastAsia="Times New Roman" w:hAnsi="Times New Roman"/>
          <w:color w:val="000000"/>
          <w:szCs w:val="24"/>
          <w:lang w:eastAsia="ru-RU"/>
        </w:rPr>
        <w:t>в лице генерального директора Володченко Валерия Витальевича, действующего на основании Устава, с одной стороны, и</w:t>
      </w:r>
    </w:p>
    <w:p w14:paraId="015267A7" w14:textId="77777777" w:rsidR="00E64AAB" w:rsidRPr="007D7BA3" w:rsidRDefault="00E64AAB" w:rsidP="00E64AAB">
      <w:pPr>
        <w:spacing w:line="240" w:lineRule="auto"/>
        <w:ind w:firstLine="708"/>
        <w:rPr>
          <w:rFonts w:ascii="Times New Roman" w:hAnsi="Times New Roman"/>
          <w:szCs w:val="24"/>
        </w:rPr>
      </w:pPr>
      <w:r>
        <w:rPr>
          <w:rFonts w:ascii="Times New Roman" w:eastAsia="Times New Roman" w:hAnsi="Times New Roman"/>
          <w:b/>
          <w:bCs/>
          <w:color w:val="000000"/>
          <w:szCs w:val="24"/>
          <w:lang w:eastAsia="ru-RU"/>
        </w:rPr>
        <w:t xml:space="preserve">___________________________________________________________» </w:t>
      </w:r>
      <w:r w:rsidRPr="007D7BA3">
        <w:rPr>
          <w:rFonts w:ascii="Times New Roman" w:eastAsia="Times New Roman" w:hAnsi="Times New Roman"/>
          <w:color w:val="000000"/>
          <w:szCs w:val="24"/>
          <w:lang w:eastAsia="ru-RU"/>
        </w:rPr>
        <w:t xml:space="preserve">(сокращенно </w:t>
      </w:r>
      <w:r>
        <w:rPr>
          <w:rFonts w:ascii="Times New Roman" w:eastAsia="Times New Roman" w:hAnsi="Times New Roman"/>
          <w:color w:val="000000"/>
          <w:szCs w:val="24"/>
          <w:lang w:eastAsia="ru-RU"/>
        </w:rPr>
        <w:t>________________________________________________</w:t>
      </w:r>
      <w:r w:rsidRPr="007D7BA3">
        <w:rPr>
          <w:rFonts w:ascii="Times New Roman" w:eastAsia="Times New Roman" w:hAnsi="Times New Roman"/>
          <w:color w:val="000000"/>
          <w:szCs w:val="24"/>
          <w:lang w:eastAsia="ru-RU"/>
        </w:rPr>
        <w:t xml:space="preserve">), именуемое в дальнейшем </w:t>
      </w:r>
      <w:r w:rsidRPr="007D7BA3">
        <w:rPr>
          <w:rFonts w:ascii="Times New Roman" w:eastAsia="Times New Roman" w:hAnsi="Times New Roman"/>
          <w:b/>
          <w:bCs/>
          <w:color w:val="000000"/>
          <w:szCs w:val="24"/>
          <w:lang w:eastAsia="ru-RU"/>
        </w:rPr>
        <w:t xml:space="preserve">«Арендатор», </w:t>
      </w:r>
      <w:r w:rsidRPr="007D7BA3">
        <w:rPr>
          <w:rFonts w:ascii="Times New Roman" w:eastAsia="Times New Roman" w:hAnsi="Times New Roman"/>
          <w:color w:val="000000"/>
          <w:szCs w:val="24"/>
          <w:lang w:eastAsia="ru-RU"/>
        </w:rPr>
        <w:t xml:space="preserve">в лиц </w:t>
      </w:r>
      <w:r>
        <w:rPr>
          <w:rFonts w:ascii="Times New Roman" w:eastAsia="Times New Roman" w:hAnsi="Times New Roman"/>
          <w:color w:val="000000"/>
          <w:szCs w:val="24"/>
          <w:lang w:eastAsia="ru-RU"/>
        </w:rPr>
        <w:t>______________________________</w:t>
      </w:r>
      <w:r w:rsidRPr="007D7BA3">
        <w:rPr>
          <w:rFonts w:ascii="Times New Roman" w:eastAsia="Times New Roman" w:hAnsi="Times New Roman"/>
          <w:color w:val="000000"/>
          <w:szCs w:val="24"/>
          <w:lang w:eastAsia="ru-RU"/>
        </w:rPr>
        <w:t xml:space="preserve">, действующего на основании </w:t>
      </w:r>
      <w:r>
        <w:rPr>
          <w:rFonts w:ascii="Times New Roman" w:eastAsia="Times New Roman" w:hAnsi="Times New Roman"/>
          <w:color w:val="000000"/>
          <w:szCs w:val="24"/>
          <w:lang w:eastAsia="ru-RU"/>
        </w:rPr>
        <w:t>_____________</w:t>
      </w:r>
      <w:r w:rsidRPr="007D7BA3">
        <w:rPr>
          <w:rFonts w:ascii="Times New Roman" w:eastAsia="Times New Roman" w:hAnsi="Times New Roman"/>
          <w:color w:val="000000"/>
          <w:szCs w:val="24"/>
          <w:lang w:eastAsia="ru-RU"/>
        </w:rPr>
        <w:t>, 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eastAsia="Times New Roman" w:hAnsi="Times New Roman"/>
          <w:color w:val="000000"/>
          <w:szCs w:val="24"/>
          <w:lang w:eastAsia="ru-RU"/>
        </w:rPr>
        <w:t>протокол от __________ № ____</w:t>
      </w:r>
      <w:r w:rsidRPr="007D7BA3">
        <w:rPr>
          <w:rFonts w:ascii="Times New Roman" w:eastAsia="Times New Roman" w:hAnsi="Times New Roman"/>
          <w:color w:val="000000"/>
          <w:szCs w:val="24"/>
          <w:lang w:eastAsia="ru-RU"/>
        </w:rPr>
        <w:t xml:space="preserve">) и протоколом рассмотрения заявок на участие в аукционе от </w:t>
      </w:r>
      <w:r>
        <w:rPr>
          <w:rFonts w:ascii="Times New Roman" w:eastAsia="Times New Roman" w:hAnsi="Times New Roman"/>
          <w:color w:val="000000"/>
          <w:szCs w:val="24"/>
          <w:lang w:eastAsia="ru-RU"/>
        </w:rPr>
        <w:t>___________</w:t>
      </w:r>
      <w:r w:rsidRPr="007D7BA3">
        <w:rPr>
          <w:rFonts w:ascii="Times New Roman" w:eastAsia="Times New Roman" w:hAnsi="Times New Roman"/>
          <w:color w:val="000000"/>
          <w:szCs w:val="24"/>
          <w:lang w:eastAsia="ru-RU"/>
        </w:rPr>
        <w:t xml:space="preserve"> № </w:t>
      </w:r>
      <w:r>
        <w:rPr>
          <w:rFonts w:ascii="Times New Roman" w:eastAsia="Times New Roman" w:hAnsi="Times New Roman"/>
          <w:color w:val="000000"/>
          <w:szCs w:val="24"/>
          <w:lang w:eastAsia="ru-RU"/>
        </w:rPr>
        <w:t>_________</w:t>
      </w:r>
      <w:r w:rsidRPr="007D7BA3">
        <w:rPr>
          <w:rFonts w:ascii="Times New Roman" w:eastAsia="Times New Roman" w:hAnsi="Times New Roman"/>
          <w:color w:val="000000"/>
          <w:szCs w:val="24"/>
          <w:lang w:eastAsia="ru-RU"/>
        </w:rPr>
        <w:t xml:space="preserve">, заключили </w:t>
      </w:r>
      <w:r w:rsidRPr="007D7BA3">
        <w:rPr>
          <w:rFonts w:ascii="Times New Roman" w:hAnsi="Times New Roman"/>
          <w:color w:val="000000"/>
          <w:szCs w:val="24"/>
        </w:rPr>
        <w:t>настоящий Договор о нижеследующем:</w:t>
      </w:r>
    </w:p>
    <w:p w14:paraId="515F1F00" w14:textId="77777777" w:rsidR="00E64AAB" w:rsidRPr="00C16FE2" w:rsidRDefault="00E64AAB" w:rsidP="00E64AAB">
      <w:pPr>
        <w:pStyle w:val="ConsPlusNormal"/>
        <w:ind w:firstLine="709"/>
        <w:jc w:val="both"/>
        <w:rPr>
          <w:rFonts w:ascii="Times New Roman" w:hAnsi="Times New Roman" w:cs="Times New Roman"/>
          <w:sz w:val="24"/>
          <w:szCs w:val="24"/>
        </w:rPr>
      </w:pPr>
    </w:p>
    <w:p w14:paraId="493518B8" w14:textId="77777777" w:rsidR="00E64AAB" w:rsidRPr="00C16FE2" w:rsidRDefault="00E64AAB" w:rsidP="00E64AAB">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1. Предмет Договора</w:t>
      </w:r>
    </w:p>
    <w:p w14:paraId="1502285B" w14:textId="77777777" w:rsidR="00E64AAB" w:rsidRPr="00C16FE2" w:rsidRDefault="00E64AAB" w:rsidP="00E64AAB">
      <w:pPr>
        <w:pStyle w:val="ConsPlusNormal"/>
        <w:ind w:firstLine="709"/>
        <w:jc w:val="both"/>
        <w:rPr>
          <w:rFonts w:ascii="Times New Roman" w:hAnsi="Times New Roman" w:cs="Times New Roman"/>
          <w:sz w:val="24"/>
          <w:szCs w:val="24"/>
        </w:rPr>
      </w:pPr>
    </w:p>
    <w:p w14:paraId="0ED2F8EA" w14:textId="77777777" w:rsidR="00E64AAB" w:rsidRPr="00C16FE2" w:rsidRDefault="00E64AAB" w:rsidP="00E64AAB">
      <w:pPr>
        <w:pStyle w:val="affffff1"/>
        <w:spacing w:line="240" w:lineRule="auto"/>
      </w:pPr>
      <w:r w:rsidRPr="00C16FE2">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r>
        <w:t xml:space="preserve">нежилое помещение, общей площадью </w:t>
      </w:r>
      <w:r w:rsidRPr="00EB2ECE">
        <w:t xml:space="preserve">160,7 кв.м, расположенные по адресу: 117519, г. Москва, Варшавское шоссе, дом 132, строение 8, этаж 3, помещение XXXV, комнаты 65,66,67 </w:t>
      </w:r>
      <w:r w:rsidRPr="00C16FE2">
        <w:t>(далее - Объект).</w:t>
      </w:r>
    </w:p>
    <w:p w14:paraId="4EA3D1EB" w14:textId="77777777" w:rsidR="00E64AAB" w:rsidRPr="00C16FE2" w:rsidRDefault="00E64AAB" w:rsidP="00E64AAB">
      <w:pPr>
        <w:pStyle w:val="affffff1"/>
        <w:spacing w:line="240" w:lineRule="auto"/>
      </w:pPr>
      <w:r w:rsidRPr="00C16FE2">
        <w:t>Характеристики и расположение Объекта содержатся в приложении № 1 к настоящему Договору.</w:t>
      </w:r>
    </w:p>
    <w:p w14:paraId="7DB904F3" w14:textId="77777777" w:rsidR="00E64AAB" w:rsidRPr="00721DA8" w:rsidRDefault="00E64AAB" w:rsidP="00E64AAB">
      <w:pPr>
        <w:tabs>
          <w:tab w:val="left" w:pos="1171"/>
        </w:tabs>
        <w:autoSpaceDE w:val="0"/>
        <w:autoSpaceDN w:val="0"/>
        <w:adjustRightInd w:val="0"/>
        <w:spacing w:line="240" w:lineRule="auto"/>
        <w:ind w:firstLine="709"/>
        <w:rPr>
          <w:rFonts w:ascii="Times New Roman" w:hAnsi="Times New Roman"/>
          <w:szCs w:val="24"/>
          <w:lang w:eastAsia="ru-RU"/>
        </w:rPr>
      </w:pPr>
      <w:r w:rsidRPr="00721DA8">
        <w:rPr>
          <w:rFonts w:ascii="Times New Roman" w:hAnsi="Times New Roman"/>
          <w:szCs w:val="24"/>
          <w:lang w:eastAsia="ru-RU"/>
        </w:rPr>
        <w:t xml:space="preserve">1.2. </w:t>
      </w:r>
      <w:r w:rsidRPr="00EB2ECE">
        <w:rPr>
          <w:rFonts w:ascii="Times New Roman" w:hAnsi="Times New Roman"/>
          <w:szCs w:val="24"/>
          <w:lang w:eastAsia="ru-RU"/>
        </w:rPr>
        <w:t>Объект принадлежит Арендодателю на праве собственности, что подтверждается свидетельством о государственной регистрации права, выданным «06» ноября 2012 г., серия 77-АО № 297387 (в Едином государственном реестре прав на недвижимое имущество и сделок с ним запись о регистрации № 77-77-12/034/2012-064)</w:t>
      </w:r>
      <w:r>
        <w:rPr>
          <w:rFonts w:ascii="Times New Roman" w:hAnsi="Times New Roman"/>
          <w:szCs w:val="24"/>
          <w:lang w:eastAsia="ru-RU"/>
        </w:rPr>
        <w:t>.</w:t>
      </w:r>
    </w:p>
    <w:p w14:paraId="3DFFE3A6" w14:textId="77777777" w:rsidR="00E64AAB" w:rsidRDefault="00E64AAB" w:rsidP="00E64AAB">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C16FE2">
        <w:rPr>
          <w:rFonts w:ascii="Times New Roman" w:hAnsi="Times New Roman"/>
          <w:szCs w:val="24"/>
          <w:lang w:eastAsia="ru-RU"/>
        </w:rPr>
        <w:t xml:space="preserve">1.3. Арендатор имеет право использовать Объект </w:t>
      </w:r>
      <w:r w:rsidRPr="00721DA8">
        <w:rPr>
          <w:rFonts w:ascii="Times New Roman" w:hAnsi="Times New Roman"/>
          <w:szCs w:val="24"/>
          <w:lang w:eastAsia="ru-RU"/>
        </w:rPr>
        <w:t xml:space="preserve">под </w:t>
      </w:r>
      <w:r>
        <w:rPr>
          <w:rFonts w:ascii="Times New Roman" w:hAnsi="Times New Roman"/>
          <w:szCs w:val="24"/>
          <w:lang w:eastAsia="ru-RU"/>
        </w:rPr>
        <w:t>производство.</w:t>
      </w:r>
    </w:p>
    <w:p w14:paraId="1CCD3D6F" w14:textId="77777777" w:rsidR="00E64AAB" w:rsidRPr="00C16FE2" w:rsidRDefault="00E64AAB" w:rsidP="00E64AAB">
      <w:pPr>
        <w:tabs>
          <w:tab w:val="left" w:pos="1171"/>
        </w:tabs>
        <w:autoSpaceDE w:val="0"/>
        <w:autoSpaceDN w:val="0"/>
        <w:adjustRightInd w:val="0"/>
        <w:spacing w:line="240" w:lineRule="auto"/>
        <w:ind w:firstLine="709"/>
        <w:rPr>
          <w:rFonts w:ascii="Times New Roman" w:hAnsi="Times New Roman"/>
          <w:szCs w:val="24"/>
          <w:lang w:eastAsia="ru-RU"/>
        </w:rPr>
      </w:pPr>
      <w:r w:rsidRPr="00C16FE2">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08BA94E8" w14:textId="77777777" w:rsidR="00E64AAB" w:rsidRPr="00C16FE2" w:rsidRDefault="00E64AAB" w:rsidP="00E64AAB">
      <w:pPr>
        <w:tabs>
          <w:tab w:val="left" w:pos="1171"/>
        </w:tabs>
        <w:autoSpaceDE w:val="0"/>
        <w:autoSpaceDN w:val="0"/>
        <w:adjustRightInd w:val="0"/>
        <w:spacing w:line="240" w:lineRule="auto"/>
        <w:ind w:firstLine="709"/>
        <w:rPr>
          <w:rFonts w:ascii="Times New Roman" w:hAnsi="Times New Roman"/>
          <w:szCs w:val="24"/>
          <w:lang w:eastAsia="ru-RU"/>
        </w:rPr>
      </w:pPr>
      <w:r w:rsidRPr="00C16FE2">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w:t>
      </w:r>
      <w:r w:rsidRPr="00C16FE2">
        <w:rPr>
          <w:rFonts w:ascii="Times New Roman" w:hAnsi="Times New Roman"/>
          <w:b/>
          <w:szCs w:val="24"/>
          <w:lang w:eastAsia="ru-RU"/>
        </w:rPr>
        <w:t xml:space="preserve"> 202</w:t>
      </w:r>
      <w:r>
        <w:rPr>
          <w:rFonts w:ascii="Times New Roman" w:hAnsi="Times New Roman"/>
          <w:b/>
          <w:szCs w:val="24"/>
          <w:lang w:eastAsia="ru-RU"/>
        </w:rPr>
        <w:t>5</w:t>
      </w:r>
      <w:r w:rsidRPr="00C16FE2">
        <w:rPr>
          <w:rFonts w:ascii="Times New Roman" w:hAnsi="Times New Roman"/>
          <w:b/>
          <w:szCs w:val="24"/>
          <w:lang w:eastAsia="ru-RU"/>
        </w:rPr>
        <w:t xml:space="preserve"> года</w:t>
      </w:r>
      <w:r w:rsidRPr="00C16FE2">
        <w:rPr>
          <w:rFonts w:ascii="Times New Roman" w:hAnsi="Times New Roman"/>
          <w:szCs w:val="24"/>
          <w:lang w:eastAsia="ru-RU"/>
        </w:rPr>
        <w:t xml:space="preserve"> включительно.</w:t>
      </w:r>
    </w:p>
    <w:p w14:paraId="78EF49FD"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sz w:val="24"/>
          <w:szCs w:val="24"/>
        </w:rPr>
        <w:t>1.6</w:t>
      </w:r>
      <w:r>
        <w:rPr>
          <w:rFonts w:ascii="Times New Roman" w:hAnsi="Times New Roman"/>
          <w:sz w:val="24"/>
          <w:szCs w:val="24"/>
        </w:rPr>
        <w:t>.</w:t>
      </w:r>
      <w:r w:rsidRPr="00C16FE2">
        <w:rPr>
          <w:rFonts w:ascii="Times New Roman" w:hAnsi="Times New Roman"/>
          <w:sz w:val="24"/>
          <w:szCs w:val="24"/>
        </w:rPr>
        <w:t xml:space="preserve"> В части осуществления взаиморасчетов настоящий Договор действует до исполнения Сторонами своих обязательств в полном объеме</w:t>
      </w:r>
      <w:r w:rsidRPr="00C16FE2">
        <w:rPr>
          <w:rFonts w:ascii="Times New Roman" w:hAnsi="Times New Roman" w:cs="Times New Roman"/>
          <w:sz w:val="24"/>
          <w:szCs w:val="24"/>
        </w:rPr>
        <w:t>.</w:t>
      </w:r>
    </w:p>
    <w:p w14:paraId="0EF67A94" w14:textId="77777777" w:rsidR="00E64AAB" w:rsidRPr="00C16FE2" w:rsidRDefault="00E64AAB" w:rsidP="00E64AAB">
      <w:pPr>
        <w:pStyle w:val="ConsPlusNormal"/>
        <w:ind w:firstLine="709"/>
        <w:jc w:val="both"/>
        <w:rPr>
          <w:rFonts w:ascii="Times New Roman" w:hAnsi="Times New Roman" w:cs="Times New Roman"/>
          <w:sz w:val="24"/>
          <w:szCs w:val="24"/>
        </w:rPr>
      </w:pPr>
    </w:p>
    <w:p w14:paraId="20C9496C" w14:textId="77777777" w:rsidR="00E64AAB" w:rsidRPr="00C16FE2" w:rsidRDefault="00E64AAB" w:rsidP="00E64AAB">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2. Права и обязанности Сторон</w:t>
      </w:r>
    </w:p>
    <w:p w14:paraId="65127CEA" w14:textId="77777777" w:rsidR="00E64AAB" w:rsidRPr="00C16FE2" w:rsidRDefault="00E64AAB" w:rsidP="00E64AAB">
      <w:pPr>
        <w:pStyle w:val="ConsPlusNormal"/>
        <w:ind w:firstLine="709"/>
        <w:jc w:val="both"/>
        <w:rPr>
          <w:rFonts w:ascii="Times New Roman" w:hAnsi="Times New Roman" w:cs="Times New Roman"/>
          <w:sz w:val="24"/>
          <w:szCs w:val="24"/>
        </w:rPr>
      </w:pPr>
    </w:p>
    <w:p w14:paraId="114EFE31"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 Арендодатель обязуется:</w:t>
      </w:r>
    </w:p>
    <w:p w14:paraId="1E7A67D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58EE1B89"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2.1.2. в последний день действия настоящего Договора принять у Арендатора Объект по акту приема-передачи, оформляемому по форме Приложения №4 к Договору;</w:t>
      </w:r>
    </w:p>
    <w:p w14:paraId="41A349B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2.1.3. обеспечить уплату коммунальных платежей соответствующим снабжающим </w:t>
      </w:r>
      <w:r w:rsidRPr="00C16FE2">
        <w:rPr>
          <w:rFonts w:ascii="Times New Roman" w:hAnsi="Times New Roman" w:cs="Times New Roman"/>
          <w:sz w:val="24"/>
          <w:szCs w:val="24"/>
        </w:rPr>
        <w:lastRenderedPageBreak/>
        <w:t>организациям во избежание отключения Объекта от сетей указанных организаций (если применимо).</w:t>
      </w:r>
    </w:p>
    <w:p w14:paraId="304F970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 Арендатор обязуется:</w:t>
      </w:r>
    </w:p>
    <w:p w14:paraId="786174BA"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 принять у Арендодателя Объект по акту приема-передачи;</w:t>
      </w:r>
    </w:p>
    <w:p w14:paraId="4DC80293"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0D1796C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5CFEF2F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3BBB651D"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внутриобъектного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1F22E7A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191D842E" w14:textId="77777777" w:rsidR="00E64AAB" w:rsidRPr="00027FBD" w:rsidRDefault="00E64AAB" w:rsidP="00E64AAB">
      <w:pPr>
        <w:pStyle w:val="ConsPlusNormal"/>
        <w:ind w:firstLine="709"/>
        <w:rPr>
          <w:rFonts w:ascii="Times New Roman" w:hAnsi="Times New Roman" w:cs="Times New Roman"/>
          <w:sz w:val="24"/>
          <w:szCs w:val="24"/>
        </w:rPr>
      </w:pPr>
      <w:r w:rsidRPr="00027FBD">
        <w:rPr>
          <w:rFonts w:ascii="Times New Roman" w:hAnsi="Times New Roman" w:cs="Times New Roman"/>
          <w:sz w:val="24"/>
          <w:szCs w:val="24"/>
        </w:rPr>
        <w:t>2.2.7. не производить улучшения и/или перепланировку Объекта, не отделимые без вреда для Объекта, без письменного согласия Арендодателя.</w:t>
      </w:r>
    </w:p>
    <w:p w14:paraId="1C648705" w14:textId="77777777" w:rsidR="00E64AAB" w:rsidRPr="00027FBD" w:rsidRDefault="00E64AAB" w:rsidP="00E64AAB">
      <w:pPr>
        <w:pStyle w:val="ConsPlusNormal"/>
        <w:ind w:firstLine="709"/>
        <w:rPr>
          <w:rFonts w:ascii="Times New Roman" w:hAnsi="Times New Roman" w:cs="Times New Roman"/>
          <w:sz w:val="24"/>
          <w:szCs w:val="24"/>
        </w:rPr>
      </w:pPr>
      <w:r w:rsidRPr="00027FBD">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579C8808" w14:textId="77777777" w:rsidR="00E64AAB" w:rsidRPr="00C16FE2" w:rsidRDefault="00E64AAB" w:rsidP="00E64AAB">
      <w:pPr>
        <w:pStyle w:val="ConsPlusNormal"/>
        <w:ind w:firstLine="709"/>
        <w:jc w:val="both"/>
        <w:rPr>
          <w:rFonts w:ascii="Times New Roman" w:hAnsi="Times New Roman" w:cs="Times New Roman"/>
          <w:sz w:val="24"/>
          <w:szCs w:val="24"/>
        </w:rPr>
      </w:pPr>
      <w:r w:rsidRPr="00027FBD">
        <w:rPr>
          <w:rFonts w:ascii="Times New Roman" w:hAnsi="Times New Roman" w:cs="Times New Roman"/>
          <w:sz w:val="24"/>
          <w:szCs w:val="24"/>
        </w:rPr>
        <w:t xml:space="preserve">В случае проведения и/или обнаружения Арендодателем письменно не согласованных неотделимых улучшений и/или </w:t>
      </w:r>
      <w:r>
        <w:rPr>
          <w:rFonts w:ascii="Times New Roman" w:hAnsi="Times New Roman"/>
          <w:szCs w:val="24"/>
        </w:rPr>
        <w:t>перепланировок</w:t>
      </w:r>
      <w:r w:rsidRPr="00027FBD">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2B1B841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59A7DA8C" w14:textId="77777777" w:rsidR="00E64AAB" w:rsidRPr="00F37540"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w:t>
      </w:r>
      <w:r w:rsidRPr="00F37540">
        <w:rPr>
          <w:rFonts w:ascii="Times New Roman" w:hAnsi="Times New Roman" w:cs="Times New Roman"/>
          <w:sz w:val="24"/>
          <w:szCs w:val="24"/>
        </w:rPr>
        <w:t xml:space="preserve">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1778056D" w14:textId="77777777" w:rsidR="00E64AAB" w:rsidRPr="006549DD" w:rsidRDefault="00E64AAB" w:rsidP="00E64AAB">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7274F4E5" w14:textId="77777777" w:rsidR="00E64AAB" w:rsidRPr="006549DD" w:rsidRDefault="00E64AAB" w:rsidP="00E64AAB">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0BE3EE4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lastRenderedPageBreak/>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4238E1A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1B357E9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6E452B4F"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6E9B5D19"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594F7B65" w14:textId="77777777" w:rsidR="00E64AAB" w:rsidRPr="00C16FE2" w:rsidRDefault="00E64AAB" w:rsidP="00E64AAB">
      <w:pPr>
        <w:pStyle w:val="ConsPlusNormal"/>
        <w:ind w:firstLine="709"/>
        <w:jc w:val="both"/>
        <w:rPr>
          <w:rFonts w:ascii="Times New Roman" w:hAnsi="Times New Roman" w:cs="Times New Roman"/>
          <w:sz w:val="24"/>
          <w:szCs w:val="24"/>
        </w:rPr>
      </w:pPr>
      <w:r w:rsidRPr="00027FBD">
        <w:rPr>
          <w:rFonts w:ascii="Times New Roman" w:hAnsi="Times New Roman" w:cs="Times New Roman"/>
          <w:sz w:val="24"/>
          <w:szCs w:val="24"/>
        </w:rPr>
        <w:t>2.2.16. следить за нормальным функционированием и техническим состоянием систем инженерно-технического обеспечения и приборами учета Арендодателя, находящихся на Объекте</w:t>
      </w:r>
      <w:r w:rsidRPr="00C16FE2">
        <w:rPr>
          <w:rFonts w:ascii="Times New Roman" w:hAnsi="Times New Roman" w:cs="Times New Roman"/>
          <w:sz w:val="24"/>
          <w:szCs w:val="24"/>
        </w:rPr>
        <w:t>.</w:t>
      </w:r>
    </w:p>
    <w:p w14:paraId="593DC08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310F2DDE"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2E5F740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1EF38E09" w14:textId="77777777" w:rsidR="00E64AAB" w:rsidRPr="00C16FE2" w:rsidRDefault="00E64AAB" w:rsidP="00E64AAB">
      <w:pPr>
        <w:widowControl w:val="0"/>
        <w:autoSpaceDE w:val="0"/>
        <w:autoSpaceDN w:val="0"/>
        <w:adjustRightInd w:val="0"/>
        <w:spacing w:line="240" w:lineRule="auto"/>
        <w:ind w:firstLine="709"/>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2.2.19. выполнять требования по обеспечению режима секретности, пропускного и внутриобъектного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009CA00D"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13B4CFB8"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1A9173C7"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59136588"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582AF87F"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lastRenderedPageBreak/>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038BF975"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2BED9E66"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55E27EED"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6D2C3C10"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55091637"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58A6251B"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78EA5093"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50221A74"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производить расчет и самостоятельно вносить плату за негативное воздействие на окружающую среду;</w:t>
      </w:r>
    </w:p>
    <w:p w14:paraId="475DA224"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6E221C49"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2DA41B3A" w14:textId="77777777" w:rsidR="00E64AAB" w:rsidRPr="00C16FE2" w:rsidRDefault="00E64AAB" w:rsidP="00E64AAB">
      <w:pPr>
        <w:spacing w:line="240" w:lineRule="auto"/>
        <w:ind w:firstLine="709"/>
        <w:rPr>
          <w:rFonts w:ascii="Times New Roman" w:hAnsi="Times New Roman"/>
          <w:b/>
          <w:szCs w:val="24"/>
        </w:rPr>
      </w:pPr>
      <w:r w:rsidRPr="00C16FE2">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C16FE2">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C16FE2">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C16FE2">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0BB5398B" w14:textId="77777777" w:rsidR="00E64AAB" w:rsidRPr="00E64AAB" w:rsidRDefault="00E64AAB" w:rsidP="00E64AAB">
      <w:pPr>
        <w:pStyle w:val="a9"/>
        <w:ind w:firstLine="709"/>
        <w:jc w:val="both"/>
        <w:rPr>
          <w:rFonts w:eastAsia="Calibri"/>
          <w:sz w:val="24"/>
          <w:szCs w:val="24"/>
          <w:lang w:val="ru-RU"/>
        </w:rPr>
      </w:pPr>
      <w:r w:rsidRPr="00E64AAB">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426D492F" w14:textId="77777777" w:rsidR="00E64AAB" w:rsidRPr="00C16FE2" w:rsidRDefault="00E64AAB" w:rsidP="00E64AAB">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C16FE2">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w:t>
      </w:r>
      <w:r w:rsidRPr="00C16FE2">
        <w:rPr>
          <w:rFonts w:ascii="Times New Roman" w:eastAsia="Times New Roman" w:hAnsi="Times New Roman"/>
          <w:spacing w:val="-6"/>
          <w:szCs w:val="24"/>
        </w:rPr>
        <w:lastRenderedPageBreak/>
        <w:t xml:space="preserve">Арендодателю документально подтвержденные расходы на штрафы, вызванные такими нарушениями Арендатора, выставленные Арендодателю. </w:t>
      </w:r>
    </w:p>
    <w:p w14:paraId="759D790C" w14:textId="77777777" w:rsidR="00E64AAB" w:rsidRPr="00E64AAB" w:rsidRDefault="00E64AAB" w:rsidP="00E64AAB">
      <w:pPr>
        <w:pStyle w:val="a9"/>
        <w:ind w:firstLine="709"/>
        <w:jc w:val="both"/>
        <w:rPr>
          <w:rFonts w:eastAsia="Calibri"/>
          <w:sz w:val="24"/>
          <w:szCs w:val="24"/>
          <w:lang w:val="ru-RU"/>
        </w:rPr>
      </w:pPr>
      <w:r w:rsidRPr="00E64AAB">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E64AAB">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3539AD8F" w14:textId="77777777" w:rsidR="00E64AAB" w:rsidRPr="00C16FE2" w:rsidRDefault="00E64AAB" w:rsidP="00E64AAB">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C16FE2">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00C40585" w14:textId="77777777" w:rsidR="00E64AAB" w:rsidRPr="00C16FE2" w:rsidRDefault="00E64AAB" w:rsidP="00E64AAB">
      <w:pPr>
        <w:pStyle w:val="affffff1"/>
        <w:spacing w:line="240" w:lineRule="auto"/>
      </w:pPr>
      <w:r w:rsidRPr="00C16FE2">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7B146620" w14:textId="77777777" w:rsidR="00E64AAB" w:rsidRPr="00C16FE2" w:rsidRDefault="00E64AAB" w:rsidP="00E64AAB">
      <w:pPr>
        <w:spacing w:line="240" w:lineRule="auto"/>
        <w:ind w:firstLine="709"/>
        <w:rPr>
          <w:rFonts w:ascii="Times New Roman" w:hAnsi="Times New Roman"/>
          <w:szCs w:val="24"/>
        </w:rPr>
      </w:pPr>
      <w:r w:rsidRPr="00C16FE2">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589EDD46" w14:textId="77777777" w:rsidR="00E64AAB" w:rsidRPr="00E64AAB" w:rsidRDefault="00E64AAB" w:rsidP="00E64AAB">
      <w:pPr>
        <w:pStyle w:val="a9"/>
        <w:ind w:firstLine="709"/>
        <w:jc w:val="both"/>
        <w:rPr>
          <w:spacing w:val="-6"/>
          <w:sz w:val="24"/>
          <w:szCs w:val="24"/>
          <w:lang w:val="ru-RU"/>
        </w:rPr>
      </w:pPr>
      <w:r w:rsidRPr="00E64AAB">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619BB15A" w14:textId="77777777" w:rsidR="00E64AAB" w:rsidRPr="00E64AAB" w:rsidRDefault="00E64AAB" w:rsidP="00E64AAB">
      <w:pPr>
        <w:pStyle w:val="a9"/>
        <w:ind w:firstLine="709"/>
        <w:jc w:val="both"/>
        <w:rPr>
          <w:spacing w:val="-6"/>
          <w:sz w:val="24"/>
          <w:szCs w:val="24"/>
          <w:lang w:val="ru-RU"/>
        </w:rPr>
      </w:pPr>
      <w:r w:rsidRPr="00E64AAB">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2CEFAB41" w14:textId="77777777" w:rsidR="00E64AAB" w:rsidRPr="00E64AAB" w:rsidRDefault="00E64AAB" w:rsidP="00E64AAB">
      <w:pPr>
        <w:pStyle w:val="a9"/>
        <w:ind w:firstLine="709"/>
        <w:jc w:val="both"/>
        <w:rPr>
          <w:spacing w:val="-6"/>
          <w:sz w:val="24"/>
          <w:szCs w:val="24"/>
          <w:lang w:val="ru-RU"/>
        </w:rPr>
      </w:pPr>
      <w:r w:rsidRPr="00E64AAB">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0189A320" w14:textId="77777777" w:rsidR="00E64AAB" w:rsidRPr="00E64AAB" w:rsidRDefault="00E64AAB" w:rsidP="00E64AAB">
      <w:pPr>
        <w:pStyle w:val="a9"/>
        <w:ind w:firstLine="709"/>
        <w:jc w:val="both"/>
        <w:rPr>
          <w:spacing w:val="-6"/>
          <w:sz w:val="24"/>
          <w:szCs w:val="24"/>
          <w:lang w:val="ru-RU"/>
        </w:rPr>
      </w:pPr>
      <w:r w:rsidRPr="00E64AAB">
        <w:rPr>
          <w:spacing w:val="-6"/>
          <w:sz w:val="24"/>
          <w:szCs w:val="24"/>
          <w:lang w:val="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1843B32E" w14:textId="77777777" w:rsidR="00E64AAB" w:rsidRPr="00E64AAB" w:rsidRDefault="00E64AAB" w:rsidP="00E64AAB">
      <w:pPr>
        <w:pStyle w:val="a9"/>
        <w:ind w:firstLine="709"/>
        <w:jc w:val="both"/>
        <w:rPr>
          <w:sz w:val="24"/>
          <w:szCs w:val="24"/>
          <w:lang w:val="ru-RU"/>
        </w:rPr>
      </w:pPr>
      <w:r w:rsidRPr="00E64AAB">
        <w:rPr>
          <w:sz w:val="24"/>
          <w:szCs w:val="24"/>
          <w:lang w:val="ru-RU"/>
        </w:rPr>
        <w:t>2.3. Арендодатель имеет право:</w:t>
      </w:r>
    </w:p>
    <w:p w14:paraId="783DBA29"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731BA30D"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064B1E6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0AD98EC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2.3.4. осуществлять фото - и видеофиксацию состояния Объекта.</w:t>
      </w:r>
    </w:p>
    <w:p w14:paraId="57469DAA"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 Арендатор имеет право:</w:t>
      </w:r>
    </w:p>
    <w:p w14:paraId="4B1B5FE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2.4.1. получать от Арендодателя копии правоустанавливающих документов на Объект;</w:t>
      </w:r>
    </w:p>
    <w:p w14:paraId="743AA59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08EE6932" w14:textId="77777777" w:rsidR="00E64AAB"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3D465B96" w14:textId="77777777" w:rsidR="00E64AAB" w:rsidRPr="00C16FE2" w:rsidRDefault="00E64AAB" w:rsidP="00E64AAB">
      <w:pPr>
        <w:pStyle w:val="ConsPlusNormal"/>
        <w:ind w:firstLine="709"/>
        <w:jc w:val="both"/>
        <w:rPr>
          <w:rFonts w:ascii="Times New Roman" w:hAnsi="Times New Roman" w:cs="Times New Roman"/>
          <w:sz w:val="24"/>
          <w:szCs w:val="24"/>
        </w:rPr>
      </w:pPr>
      <w:r w:rsidRPr="00EE308A">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даты </w:t>
      </w:r>
      <w:r w:rsidRPr="00EE308A">
        <w:rPr>
          <w:rFonts w:ascii="Times New Roman" w:hAnsi="Times New Roman" w:cs="Times New Roman"/>
          <w:sz w:val="24"/>
          <w:szCs w:val="24"/>
        </w:rPr>
        <w:lastRenderedPageBreak/>
        <w:t>окончания договора аренды</w:t>
      </w:r>
      <w:r>
        <w:rPr>
          <w:rFonts w:ascii="Times New Roman" w:hAnsi="Times New Roman" w:cs="Times New Roman"/>
          <w:sz w:val="24"/>
          <w:szCs w:val="24"/>
        </w:rPr>
        <w:t>.</w:t>
      </w:r>
    </w:p>
    <w:p w14:paraId="4F345AB7" w14:textId="77777777" w:rsidR="00E64AAB" w:rsidRPr="00C16FE2" w:rsidRDefault="00E64AAB" w:rsidP="00E64AAB">
      <w:pPr>
        <w:pStyle w:val="ConsPlusNormal"/>
        <w:jc w:val="both"/>
        <w:rPr>
          <w:rFonts w:ascii="Times New Roman" w:hAnsi="Times New Roman" w:cs="Times New Roman"/>
          <w:sz w:val="24"/>
          <w:szCs w:val="24"/>
        </w:rPr>
      </w:pPr>
    </w:p>
    <w:p w14:paraId="2688F46D"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3. Арендная плата и порядок расчетов</w:t>
      </w:r>
    </w:p>
    <w:p w14:paraId="6F15BA2F" w14:textId="77777777" w:rsidR="00E64AAB" w:rsidRPr="00C16FE2" w:rsidRDefault="00E64AAB" w:rsidP="00E64AAB">
      <w:pPr>
        <w:pStyle w:val="ConsPlusNormal"/>
        <w:jc w:val="both"/>
        <w:rPr>
          <w:rFonts w:ascii="Times New Roman" w:hAnsi="Times New Roman" w:cs="Times New Roman"/>
          <w:b/>
          <w:sz w:val="24"/>
          <w:szCs w:val="24"/>
        </w:rPr>
      </w:pPr>
    </w:p>
    <w:p w14:paraId="2F948CF2" w14:textId="77777777" w:rsidR="00E64AAB" w:rsidRPr="00C16FE2" w:rsidRDefault="00E64AAB" w:rsidP="00E64AAB">
      <w:pPr>
        <w:widowControl w:val="0"/>
        <w:snapToGrid w:val="0"/>
        <w:spacing w:line="240" w:lineRule="auto"/>
        <w:ind w:firstLine="709"/>
        <w:rPr>
          <w:rFonts w:ascii="Times New Roman" w:eastAsia="Times New Roman" w:hAnsi="Times New Roman"/>
          <w:color w:val="000000"/>
          <w:szCs w:val="24"/>
          <w:lang w:eastAsia="ru-RU"/>
        </w:rPr>
      </w:pPr>
      <w:r w:rsidRPr="00C16FE2">
        <w:rPr>
          <w:rFonts w:ascii="Times New Roman" w:hAnsi="Times New Roman"/>
          <w:szCs w:val="24"/>
        </w:rPr>
        <w:t xml:space="preserve">3.1. Сумма арендной платы состоит из суммы фиксированного платежа (фиксированной части) в размере </w:t>
      </w:r>
      <w:bookmarkStart w:id="1" w:name="_Hlk156660559"/>
      <w:r>
        <w:rPr>
          <w:rFonts w:ascii="Times New Roman" w:hAnsi="Times New Roman"/>
          <w:szCs w:val="24"/>
        </w:rPr>
        <w:t>_____________________(__________)</w:t>
      </w:r>
      <w:r w:rsidRPr="00C16FE2">
        <w:rPr>
          <w:rFonts w:ascii="Times New Roman" w:hAnsi="Times New Roman"/>
          <w:szCs w:val="24"/>
        </w:rPr>
        <w:t xml:space="preserve"> в месяц, в том числе НДС 20% в размере </w:t>
      </w:r>
      <w:r>
        <w:rPr>
          <w:rFonts w:ascii="Times New Roman" w:hAnsi="Times New Roman"/>
          <w:szCs w:val="24"/>
        </w:rPr>
        <w:t>___________________</w:t>
      </w:r>
      <w:r w:rsidRPr="005119DE">
        <w:rPr>
          <w:rFonts w:ascii="Times New Roman" w:hAnsi="Times New Roman"/>
          <w:szCs w:val="24"/>
        </w:rPr>
        <w:t xml:space="preserve"> </w:t>
      </w:r>
      <w:r w:rsidRPr="00C16FE2">
        <w:rPr>
          <w:rFonts w:ascii="Times New Roman" w:hAnsi="Times New Roman"/>
          <w:szCs w:val="24"/>
        </w:rPr>
        <w:t>(</w:t>
      </w:r>
      <w:bookmarkEnd w:id="1"/>
      <w:r>
        <w:rPr>
          <w:rFonts w:ascii="Times New Roman" w:hAnsi="Times New Roman"/>
          <w:szCs w:val="24"/>
        </w:rPr>
        <w:t>________________________________) (Приложение № 5)</w:t>
      </w:r>
      <w:r w:rsidRPr="00C16FE2">
        <w:rPr>
          <w:rFonts w:ascii="Times New Roman" w:hAnsi="Times New Roman"/>
          <w:szCs w:val="24"/>
        </w:rPr>
        <w:t xml:space="preserve">,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16FE2">
        <w:rPr>
          <w:rFonts w:ascii="Times New Roman" w:eastAsia="Times New Roman" w:hAnsi="Times New Roman"/>
          <w:szCs w:val="24"/>
          <w:lang w:eastAsia="ru-RU"/>
        </w:rPr>
        <w:t>водоснабжение и водоотведение</w:t>
      </w:r>
      <w:r w:rsidRPr="00C16FE2">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16FE2">
        <w:rPr>
          <w:rFonts w:ascii="Times New Roman" w:eastAsia="Times New Roman" w:hAnsi="Times New Roman"/>
          <w:szCs w:val="24"/>
          <w:lang w:eastAsia="ru-RU"/>
        </w:rPr>
        <w:t xml:space="preserve"> </w:t>
      </w:r>
      <w:r w:rsidRPr="00C16FE2">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16FE2">
        <w:rPr>
          <w:rFonts w:ascii="Times New Roman" w:eastAsia="Times New Roman" w:hAnsi="Times New Roman"/>
          <w:szCs w:val="24"/>
          <w:lang w:eastAsia="ru-RU"/>
        </w:rPr>
        <w:t>8, 9, 10, 11, 12, 13, 14</w:t>
      </w:r>
      <w:r w:rsidRPr="00C16FE2">
        <w:rPr>
          <w:rFonts w:ascii="Times New Roman" w:eastAsia="Times New Roman" w:hAnsi="Times New Roman"/>
          <w:color w:val="000000"/>
          <w:szCs w:val="24"/>
          <w:lang w:eastAsia="ru-RU"/>
        </w:rPr>
        <w:t>.</w:t>
      </w:r>
    </w:p>
    <w:p w14:paraId="70EFDABB" w14:textId="77777777" w:rsidR="00E64AAB" w:rsidRPr="00C16FE2" w:rsidRDefault="00E64AAB" w:rsidP="00E64AAB">
      <w:pPr>
        <w:pStyle w:val="ConsPlusNormal"/>
        <w:ind w:firstLine="709"/>
        <w:jc w:val="both"/>
        <w:rPr>
          <w:rFonts w:ascii="Times New Roman" w:hAnsi="Times New Roman" w:cs="Times New Roman"/>
          <w:color w:val="000000"/>
          <w:sz w:val="24"/>
          <w:szCs w:val="24"/>
        </w:rPr>
      </w:pPr>
      <w:r w:rsidRPr="00C16FE2">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C16FE2">
        <w:rPr>
          <w:rFonts w:ascii="Times New Roman" w:hAnsi="Times New Roman" w:cs="Times New Roman"/>
          <w:color w:val="000000"/>
          <w:sz w:val="24"/>
          <w:szCs w:val="24"/>
        </w:rPr>
        <w:t xml:space="preserve">Сторонам согласно Приложению № </w:t>
      </w:r>
      <w:r w:rsidRPr="00C16FE2">
        <w:rPr>
          <w:rFonts w:ascii="Times New Roman" w:hAnsi="Times New Roman" w:cs="Times New Roman"/>
          <w:sz w:val="24"/>
          <w:szCs w:val="24"/>
        </w:rPr>
        <w:t>9, 10, 11,                    12 и 13</w:t>
      </w:r>
      <w:r w:rsidRPr="00C16FE2">
        <w:rPr>
          <w:rFonts w:ascii="Times New Roman" w:hAnsi="Times New Roman" w:cs="Times New Roman"/>
          <w:color w:val="000000"/>
          <w:sz w:val="24"/>
          <w:szCs w:val="24"/>
        </w:rPr>
        <w:t>.</w:t>
      </w:r>
    </w:p>
    <w:p w14:paraId="3CA7285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73C2E3AC"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16A5306D"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5A3F91A6" w14:textId="77777777" w:rsidR="00E64AAB" w:rsidRPr="00C16FE2" w:rsidRDefault="00E64AAB" w:rsidP="00E64AAB">
      <w:pPr>
        <w:pStyle w:val="ConsPlusNormal"/>
        <w:ind w:firstLine="709"/>
        <w:jc w:val="both"/>
        <w:rPr>
          <w:rStyle w:val="FontStyle23"/>
          <w:rFonts w:ascii="Times New Roman" w:hAnsi="Times New Roman" w:cs="Times New Roman"/>
          <w:kern w:val="2"/>
        </w:rPr>
      </w:pPr>
      <w:r w:rsidRPr="00027FBD">
        <w:rPr>
          <w:rFonts w:ascii="Times New Roman" w:hAnsi="Times New Roman" w:cs="Times New Roman"/>
          <w:sz w:val="24"/>
          <w:szCs w:val="24"/>
        </w:rPr>
        <w:t>3.4. Арендная плата включает в себя плату за услугу по предоставлению прав пользования Объектом.</w:t>
      </w:r>
    </w:p>
    <w:p w14:paraId="53C37528" w14:textId="77777777" w:rsidR="00E64AAB" w:rsidRPr="00C16FE2" w:rsidRDefault="00E64AAB" w:rsidP="00E64AAB">
      <w:pPr>
        <w:widowControl w:val="0"/>
        <w:autoSpaceDE w:val="0"/>
        <w:autoSpaceDN w:val="0"/>
        <w:adjustRightInd w:val="0"/>
        <w:spacing w:line="240" w:lineRule="auto"/>
        <w:ind w:firstLine="709"/>
        <w:rPr>
          <w:rFonts w:ascii="Times New Roman" w:hAnsi="Times New Roman"/>
          <w:color w:val="000000"/>
          <w:szCs w:val="24"/>
        </w:rPr>
      </w:pPr>
      <w:r w:rsidRPr="00C16FE2">
        <w:rPr>
          <w:rFonts w:ascii="Times New Roman" w:hAnsi="Times New Roman"/>
          <w:szCs w:val="24"/>
        </w:rPr>
        <w:t>3.5. Арендная плата не включает в себя: вывоз мусора,</w:t>
      </w:r>
      <w:r w:rsidRPr="00C16FE2">
        <w:rPr>
          <w:rFonts w:ascii="Times New Roman" w:hAnsi="Times New Roman"/>
          <w:color w:val="000000"/>
          <w:szCs w:val="24"/>
        </w:rPr>
        <w:t xml:space="preserve"> освещение МОП, уборка МОП, услуги по охране объекта, </w:t>
      </w:r>
      <w:r w:rsidRPr="00C16FE2">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C16FE2">
        <w:rPr>
          <w:rFonts w:ascii="Times New Roman" w:hAnsi="Times New Roman"/>
          <w:color w:val="000000"/>
          <w:szCs w:val="24"/>
        </w:rPr>
        <w:t xml:space="preserve"> и иные услуги.</w:t>
      </w:r>
    </w:p>
    <w:p w14:paraId="0C724FEF"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1871337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49D0BD3D"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67F8B8E8" w14:textId="77777777" w:rsidR="00E64AAB" w:rsidRPr="000E4A66"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3.8. </w:t>
      </w:r>
      <w:r w:rsidRPr="00076660">
        <w:rPr>
          <w:rFonts w:ascii="Times New Roman" w:hAnsi="Times New Roman" w:cs="Times New Roman"/>
          <w:sz w:val="24"/>
          <w:szCs w:val="24"/>
        </w:rPr>
        <w:t xml:space="preserve">Одновременно с уплатой первого фиксированного платежа Арендатор вносит на расчетный счет Арендодателя гарантийный взнос, составляющий </w:t>
      </w:r>
      <w:r w:rsidRPr="00387714">
        <w:rPr>
          <w:rFonts w:ascii="Times New Roman" w:hAnsi="Times New Roman"/>
          <w:sz w:val="24"/>
          <w:szCs w:val="24"/>
        </w:rPr>
        <w:t>______________________ (_________________________________) _______________________, в том числе НДС 20% в размере ____________________.</w:t>
      </w:r>
      <w:r w:rsidRPr="000E4A66">
        <w:rPr>
          <w:rFonts w:ascii="Times New Roman" w:hAnsi="Times New Roman" w:cs="Times New Roman"/>
          <w:sz w:val="24"/>
          <w:szCs w:val="24"/>
        </w:rPr>
        <w:t xml:space="preserve">. </w:t>
      </w:r>
    </w:p>
    <w:p w14:paraId="4BDA7DC3" w14:textId="77777777" w:rsidR="00E64AAB" w:rsidRPr="00C16FE2" w:rsidRDefault="00E64AAB" w:rsidP="00E64AAB">
      <w:pPr>
        <w:pStyle w:val="ConsPlusNormal"/>
        <w:ind w:firstLine="709"/>
        <w:jc w:val="both"/>
        <w:rPr>
          <w:rFonts w:ascii="Times New Roman" w:hAnsi="Times New Roman" w:cs="Times New Roman"/>
          <w:sz w:val="24"/>
          <w:szCs w:val="24"/>
        </w:rPr>
      </w:pPr>
      <w:r w:rsidRPr="000E4A66">
        <w:rPr>
          <w:rFonts w:ascii="Times New Roman" w:hAnsi="Times New Roman" w:cs="Times New Roman"/>
          <w:sz w:val="24"/>
          <w:szCs w:val="24"/>
        </w:rPr>
        <w:t>Арендодатель вправе удерживать из суммы гарантийного взноса любые с</w:t>
      </w:r>
      <w:r w:rsidRPr="00076660">
        <w:rPr>
          <w:rFonts w:ascii="Times New Roman" w:hAnsi="Times New Roman" w:cs="Times New Roman"/>
          <w:sz w:val="24"/>
          <w:szCs w:val="24"/>
        </w:rPr>
        <w:t>уммы, подлежащие уплате Арендатором по настоящему Договору, обязательство по уплате</w:t>
      </w:r>
      <w:r w:rsidRPr="00C16FE2">
        <w:rPr>
          <w:rFonts w:ascii="Times New Roman" w:hAnsi="Times New Roman" w:cs="Times New Roman"/>
          <w:sz w:val="24"/>
          <w:szCs w:val="24"/>
        </w:rPr>
        <w:t xml:space="preserve"> которых </w:t>
      </w:r>
      <w:r w:rsidRPr="00C16FE2">
        <w:rPr>
          <w:rFonts w:ascii="Times New Roman" w:hAnsi="Times New Roman" w:cs="Times New Roman"/>
          <w:sz w:val="24"/>
          <w:szCs w:val="24"/>
        </w:rPr>
        <w:lastRenderedPageBreak/>
        <w:t>нарушено Арендатором более чем на 5 (Пять) рабочих дней, в том числе:</w:t>
      </w:r>
    </w:p>
    <w:p w14:paraId="181787BF"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оплате арендной платы;</w:t>
      </w:r>
    </w:p>
    <w:p w14:paraId="59BF5F0F"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уплате штрафов в соответствии с п.п. 5.3, 5.5 настоящего Договора;</w:t>
      </w:r>
    </w:p>
    <w:p w14:paraId="1DAEB6E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оплате пени в соответствии с п. 5.2 настоящего Договора;</w:t>
      </w:r>
    </w:p>
    <w:p w14:paraId="52AB06A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компенсации Арендодателю расходов / убытков в соответствии с п.п. 2.2.7, 2.2.9, 2.2.18 настоящего Договора;</w:t>
      </w:r>
    </w:p>
    <w:p w14:paraId="062ABC2A"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3081510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 </w:t>
      </w:r>
    </w:p>
    <w:p w14:paraId="6C0E551A" w14:textId="77777777" w:rsidR="00E64AAB" w:rsidRPr="00C16FE2" w:rsidRDefault="00E64AAB" w:rsidP="00E64AAB">
      <w:pPr>
        <w:pStyle w:val="ConsPlusNormal"/>
        <w:ind w:firstLine="709"/>
        <w:jc w:val="both"/>
        <w:rPr>
          <w:rFonts w:ascii="Times New Roman" w:hAnsi="Times New Roman" w:cs="Times New Roman"/>
          <w:sz w:val="24"/>
          <w:szCs w:val="24"/>
        </w:rPr>
      </w:pPr>
    </w:p>
    <w:p w14:paraId="7CE3C54C" w14:textId="77777777" w:rsidR="00E64AAB" w:rsidRPr="00C16FE2" w:rsidRDefault="00E64AAB" w:rsidP="00E64AAB">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4. Порядок возврата Объекта Арендодателю</w:t>
      </w:r>
    </w:p>
    <w:p w14:paraId="4914E261" w14:textId="77777777" w:rsidR="00E64AAB" w:rsidRPr="00C16FE2" w:rsidRDefault="00E64AAB" w:rsidP="00E64AAB">
      <w:pPr>
        <w:pStyle w:val="ConsPlusNormal"/>
        <w:ind w:firstLine="709"/>
        <w:jc w:val="both"/>
        <w:rPr>
          <w:rFonts w:ascii="Times New Roman" w:hAnsi="Times New Roman" w:cs="Times New Roman"/>
          <w:sz w:val="24"/>
          <w:szCs w:val="24"/>
        </w:rPr>
      </w:pPr>
    </w:p>
    <w:p w14:paraId="413D812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6F8F72F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6D39DBAC"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5FAD3803"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134AC5E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Датой окончания срока действия настоящего Договора является:</w:t>
      </w:r>
    </w:p>
    <w:p w14:paraId="3696D73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указанная в соглашении о расторжении настоящего Договора;</w:t>
      </w:r>
    </w:p>
    <w:p w14:paraId="53CBC1A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4AD03D7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дата в соответствии с п. 1.5. Договора.</w:t>
      </w:r>
    </w:p>
    <w:p w14:paraId="31D2E15D"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021C6C2E"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176EC77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0FE65D1A" w14:textId="77777777" w:rsidR="00E64AAB"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Произведенные Арендатором отделимые улучшения арендуемого Объекта являются собственностью Арендатора.</w:t>
      </w:r>
    </w:p>
    <w:p w14:paraId="138E5C28" w14:textId="77777777" w:rsidR="00E64AAB" w:rsidRPr="00027FBD" w:rsidRDefault="00E64AAB" w:rsidP="00E64AAB">
      <w:pPr>
        <w:pStyle w:val="ConsPlusNormal"/>
        <w:ind w:firstLine="709"/>
        <w:rPr>
          <w:rFonts w:ascii="Times New Roman" w:hAnsi="Times New Roman" w:cs="Times New Roman"/>
          <w:sz w:val="24"/>
          <w:szCs w:val="24"/>
        </w:rPr>
      </w:pPr>
      <w:r w:rsidRPr="00027FBD">
        <w:rPr>
          <w:rFonts w:ascii="Times New Roman" w:hAnsi="Times New Roman" w:cs="Times New Roman"/>
          <w:sz w:val="24"/>
          <w:szCs w:val="24"/>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w:t>
      </w:r>
      <w:r w:rsidRPr="00027FBD">
        <w:rPr>
          <w:rFonts w:ascii="Times New Roman" w:hAnsi="Times New Roman" w:cs="Times New Roman"/>
          <w:sz w:val="24"/>
          <w:szCs w:val="24"/>
        </w:rPr>
        <w:lastRenderedPageBreak/>
        <w:t>хранения, плата за которое взимается со дня, следующего за днем, когда Арендатор обязан был освободить арендуемое помещение.</w:t>
      </w:r>
    </w:p>
    <w:p w14:paraId="5772165D" w14:textId="77777777" w:rsidR="00E64AAB" w:rsidRPr="00027FBD" w:rsidRDefault="00E64AAB" w:rsidP="00E64AAB">
      <w:pPr>
        <w:pStyle w:val="ConsPlusNormal"/>
        <w:ind w:firstLine="709"/>
        <w:rPr>
          <w:rFonts w:ascii="Times New Roman" w:hAnsi="Times New Roman" w:cs="Times New Roman"/>
          <w:sz w:val="24"/>
          <w:szCs w:val="24"/>
        </w:rPr>
      </w:pPr>
      <w:r w:rsidRPr="00027FBD">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4ED0D197" w14:textId="77777777" w:rsidR="00E64AAB" w:rsidRPr="00C16FE2" w:rsidRDefault="00E64AAB" w:rsidP="00E64AAB">
      <w:pPr>
        <w:pStyle w:val="ConsPlusNormal"/>
        <w:ind w:firstLine="709"/>
        <w:jc w:val="both"/>
        <w:rPr>
          <w:rFonts w:ascii="Times New Roman" w:hAnsi="Times New Roman" w:cs="Times New Roman"/>
          <w:sz w:val="24"/>
          <w:szCs w:val="24"/>
        </w:rPr>
      </w:pPr>
      <w:r w:rsidRPr="00027FBD">
        <w:rPr>
          <w:rFonts w:ascii="Times New Roman" w:hAnsi="Times New Roman" w:cs="Times New Roman"/>
          <w:sz w:val="24"/>
          <w:szCs w:val="24"/>
        </w:rPr>
        <w:t>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w:t>
      </w:r>
    </w:p>
    <w:p w14:paraId="3C056599" w14:textId="77777777" w:rsidR="00E64AAB" w:rsidRPr="00C16FE2" w:rsidRDefault="00E64AAB" w:rsidP="00E64AAB">
      <w:pPr>
        <w:pStyle w:val="ConsPlusNormal"/>
        <w:ind w:firstLine="709"/>
        <w:jc w:val="both"/>
        <w:rPr>
          <w:rFonts w:ascii="Times New Roman" w:hAnsi="Times New Roman" w:cs="Times New Roman"/>
          <w:sz w:val="24"/>
          <w:szCs w:val="24"/>
        </w:rPr>
      </w:pPr>
    </w:p>
    <w:p w14:paraId="36176CF5" w14:textId="77777777" w:rsidR="00E64AAB" w:rsidRPr="00C16FE2" w:rsidRDefault="00E64AAB" w:rsidP="00E64AAB">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5. Ответственность Сторон</w:t>
      </w:r>
    </w:p>
    <w:p w14:paraId="3BBBCCB2" w14:textId="77777777" w:rsidR="00E64AAB" w:rsidRPr="00C16FE2" w:rsidRDefault="00E64AAB" w:rsidP="00E64AAB">
      <w:pPr>
        <w:pStyle w:val="ConsPlusNormal"/>
        <w:ind w:firstLine="709"/>
        <w:jc w:val="both"/>
        <w:rPr>
          <w:rFonts w:ascii="Times New Roman" w:hAnsi="Times New Roman" w:cs="Times New Roman"/>
          <w:sz w:val="24"/>
          <w:szCs w:val="24"/>
        </w:rPr>
      </w:pPr>
    </w:p>
    <w:p w14:paraId="2EA88C6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131F06B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28505B6A"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5.3. В случае нарушения Арендатором п.п. 2.2.10 настоящего Договора, Арендодатель вправе потребовать от Арендатора уплаты штрафа в размере месячной арендной платы.</w:t>
      </w:r>
    </w:p>
    <w:p w14:paraId="2DCFC44E"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16AAB32A"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2DA80908"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226F4948"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14:paraId="225B0CAD" w14:textId="77777777" w:rsidR="00E64AAB" w:rsidRPr="00C16FE2" w:rsidRDefault="00E64AAB" w:rsidP="00E64AAB">
      <w:pPr>
        <w:pStyle w:val="ConsPlusNormal"/>
        <w:jc w:val="both"/>
        <w:rPr>
          <w:rFonts w:ascii="Times New Roman" w:hAnsi="Times New Roman" w:cs="Times New Roman"/>
          <w:sz w:val="24"/>
          <w:szCs w:val="24"/>
        </w:rPr>
      </w:pPr>
    </w:p>
    <w:p w14:paraId="1A020132"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6. Обстоятельства непреодолимой силы</w:t>
      </w:r>
    </w:p>
    <w:p w14:paraId="59F4A56B" w14:textId="77777777" w:rsidR="00E64AAB" w:rsidRPr="00C16FE2" w:rsidRDefault="00E64AAB" w:rsidP="00E64AAB">
      <w:pPr>
        <w:pStyle w:val="ConsPlusNormal"/>
        <w:jc w:val="both"/>
        <w:rPr>
          <w:rFonts w:ascii="Times New Roman" w:hAnsi="Times New Roman" w:cs="Times New Roman"/>
          <w:sz w:val="24"/>
          <w:szCs w:val="24"/>
        </w:rPr>
      </w:pPr>
    </w:p>
    <w:p w14:paraId="197AD3F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18215E6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532F627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14:paraId="5BE07EC3" w14:textId="77777777" w:rsidR="00E64AAB" w:rsidRPr="00C16FE2" w:rsidRDefault="00E64AAB" w:rsidP="00E64AAB">
      <w:pPr>
        <w:pStyle w:val="ConsPlusNormal"/>
        <w:jc w:val="both"/>
        <w:rPr>
          <w:rFonts w:ascii="Times New Roman" w:hAnsi="Times New Roman" w:cs="Times New Roman"/>
          <w:sz w:val="24"/>
          <w:szCs w:val="24"/>
        </w:rPr>
      </w:pPr>
    </w:p>
    <w:p w14:paraId="4E6BE664"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7. Конфиденциальность</w:t>
      </w:r>
    </w:p>
    <w:p w14:paraId="1C726538" w14:textId="77777777" w:rsidR="00E64AAB" w:rsidRPr="00C16FE2" w:rsidRDefault="00E64AAB" w:rsidP="00E64AAB">
      <w:pPr>
        <w:pStyle w:val="ConsPlusNormal"/>
        <w:jc w:val="both"/>
        <w:rPr>
          <w:rFonts w:ascii="Times New Roman" w:hAnsi="Times New Roman" w:cs="Times New Roman"/>
          <w:sz w:val="24"/>
          <w:szCs w:val="24"/>
        </w:rPr>
      </w:pPr>
    </w:p>
    <w:p w14:paraId="6BA1D57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3A87BC1B" w14:textId="77777777" w:rsidR="00E64AAB" w:rsidRPr="00C16FE2" w:rsidRDefault="00E64AAB" w:rsidP="00E64AAB">
      <w:pPr>
        <w:pStyle w:val="ConsPlusNormal"/>
        <w:ind w:firstLine="709"/>
        <w:jc w:val="both"/>
        <w:rPr>
          <w:rFonts w:ascii="Times New Roman" w:hAnsi="Times New Roman" w:cs="Times New Roman"/>
          <w:sz w:val="24"/>
          <w:szCs w:val="24"/>
        </w:rPr>
      </w:pPr>
    </w:p>
    <w:p w14:paraId="04482B5C" w14:textId="77777777" w:rsidR="00E64AAB" w:rsidRPr="00C16FE2" w:rsidRDefault="00E64AAB" w:rsidP="00E64AAB">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5FB409D7" w14:textId="77777777" w:rsidR="00E64AAB" w:rsidRPr="00C16FE2" w:rsidRDefault="00E64AAB" w:rsidP="00E64AAB">
      <w:pPr>
        <w:pStyle w:val="ConsPlusNormal"/>
        <w:ind w:firstLine="709"/>
        <w:jc w:val="both"/>
        <w:rPr>
          <w:rFonts w:ascii="Times New Roman" w:hAnsi="Times New Roman" w:cs="Times New Roman"/>
          <w:sz w:val="24"/>
          <w:szCs w:val="24"/>
        </w:rPr>
      </w:pPr>
    </w:p>
    <w:p w14:paraId="18EA576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712792CF" w14:textId="77777777" w:rsidR="00E64AAB" w:rsidRPr="00C16FE2" w:rsidRDefault="00E64AAB" w:rsidP="00E64AAB">
      <w:pPr>
        <w:pStyle w:val="ConsPlusNormal"/>
        <w:ind w:firstLine="709"/>
        <w:jc w:val="both"/>
        <w:rPr>
          <w:rFonts w:ascii="Times New Roman" w:hAnsi="Times New Roman" w:cs="Times New Roman"/>
          <w:sz w:val="24"/>
          <w:szCs w:val="24"/>
        </w:rPr>
      </w:pPr>
    </w:p>
    <w:p w14:paraId="1637F63A"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9. Одностороннее расторжение Договора</w:t>
      </w:r>
    </w:p>
    <w:p w14:paraId="7BEDDF9D" w14:textId="77777777" w:rsidR="00E64AAB" w:rsidRPr="00C16FE2" w:rsidRDefault="00E64AAB" w:rsidP="00E64AAB">
      <w:pPr>
        <w:pStyle w:val="ConsPlusNormal"/>
        <w:jc w:val="both"/>
        <w:rPr>
          <w:rFonts w:ascii="Times New Roman" w:hAnsi="Times New Roman" w:cs="Times New Roman"/>
          <w:sz w:val="24"/>
          <w:szCs w:val="24"/>
        </w:rPr>
      </w:pPr>
    </w:p>
    <w:p w14:paraId="6FA8945A"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3150268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6AE2B6D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168C95D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2A5C52C3"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32DFC288"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9.1.5. при производственной необходимости со стороны Арендодателя.</w:t>
      </w:r>
    </w:p>
    <w:p w14:paraId="4D369E04"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4358EBA6"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4555243C"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6E5BDEF8"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5585D3BE"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9.6. В случае досрочного расторжения настоящего Договора Стороны должны произвести сверку взаиморасчетов.</w:t>
      </w:r>
    </w:p>
    <w:p w14:paraId="0A18FF69" w14:textId="77777777" w:rsidR="00E64AAB" w:rsidRPr="00C16FE2" w:rsidRDefault="00E64AAB" w:rsidP="00E64AAB">
      <w:pPr>
        <w:pStyle w:val="ConsPlusNormal"/>
        <w:jc w:val="both"/>
        <w:rPr>
          <w:rFonts w:ascii="Times New Roman" w:hAnsi="Times New Roman" w:cs="Times New Roman"/>
          <w:sz w:val="24"/>
          <w:szCs w:val="24"/>
        </w:rPr>
      </w:pPr>
    </w:p>
    <w:p w14:paraId="7C0B1B62"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10. Антикоррупционная оговорка</w:t>
      </w:r>
    </w:p>
    <w:p w14:paraId="5126804D" w14:textId="77777777" w:rsidR="00E64AAB" w:rsidRPr="00C16FE2" w:rsidRDefault="00E64AAB" w:rsidP="00E64AAB">
      <w:pPr>
        <w:pStyle w:val="ConsPlusNormal"/>
        <w:jc w:val="center"/>
        <w:outlineLvl w:val="2"/>
        <w:rPr>
          <w:rFonts w:ascii="Times New Roman" w:hAnsi="Times New Roman" w:cs="Times New Roman"/>
          <w:sz w:val="24"/>
          <w:szCs w:val="24"/>
        </w:rPr>
      </w:pPr>
    </w:p>
    <w:p w14:paraId="4D14F3FF" w14:textId="77777777" w:rsidR="00E64AAB" w:rsidRPr="00C16FE2" w:rsidRDefault="00E64AAB" w:rsidP="00E64AAB">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10.1.</w:t>
      </w:r>
      <w:r w:rsidRPr="00C16FE2">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37E1584D" w14:textId="77777777" w:rsidR="00E64AAB" w:rsidRPr="00C16FE2" w:rsidRDefault="00E64AAB" w:rsidP="00E64AAB">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10.2.</w:t>
      </w:r>
      <w:r w:rsidRPr="00C16FE2">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5B055391" w14:textId="77777777" w:rsidR="00E64AAB" w:rsidRPr="00C16FE2" w:rsidRDefault="00E64AAB" w:rsidP="00E64AAB">
      <w:pPr>
        <w:pStyle w:val="ConsPlusNormal"/>
        <w:ind w:firstLine="709"/>
        <w:jc w:val="both"/>
        <w:outlineLvl w:val="2"/>
        <w:rPr>
          <w:rFonts w:ascii="Times New Roman" w:hAnsi="Times New Roman" w:cs="Times New Roman"/>
          <w:sz w:val="24"/>
          <w:szCs w:val="24"/>
        </w:rPr>
      </w:pPr>
      <w:r w:rsidRPr="00C16FE2">
        <w:rPr>
          <w:rFonts w:ascii="Times New Roman" w:hAnsi="Times New Roman" w:cs="Times New Roman"/>
          <w:sz w:val="24"/>
          <w:szCs w:val="24"/>
        </w:rPr>
        <w:t>10.3.</w:t>
      </w:r>
      <w:r w:rsidRPr="00C16FE2">
        <w:rPr>
          <w:rFonts w:ascii="Times New Roman" w:hAnsi="Times New Roman" w:cs="Times New Roman"/>
          <w:sz w:val="24"/>
          <w:szCs w:val="24"/>
        </w:rPr>
        <w:tab/>
        <w:t xml:space="preserve">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w:t>
      </w:r>
      <w:r w:rsidRPr="00C16FE2">
        <w:rPr>
          <w:rFonts w:ascii="Times New Roman" w:hAnsi="Times New Roman" w:cs="Times New Roman"/>
          <w:sz w:val="24"/>
          <w:szCs w:val="24"/>
        </w:rPr>
        <w:lastRenderedPageBreak/>
        <w:t>рабочих дней со дня получения.</w:t>
      </w:r>
    </w:p>
    <w:p w14:paraId="7663DA75" w14:textId="77777777" w:rsidR="00E64AAB" w:rsidRPr="00C16FE2" w:rsidRDefault="00E64AAB" w:rsidP="00E64AAB">
      <w:pPr>
        <w:pStyle w:val="ConsPlusNormal"/>
        <w:jc w:val="center"/>
        <w:outlineLvl w:val="2"/>
        <w:rPr>
          <w:rFonts w:ascii="Times New Roman" w:hAnsi="Times New Roman" w:cs="Times New Roman"/>
          <w:sz w:val="24"/>
          <w:szCs w:val="24"/>
        </w:rPr>
      </w:pPr>
    </w:p>
    <w:p w14:paraId="6FC0B336"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11. Прочие условия</w:t>
      </w:r>
    </w:p>
    <w:p w14:paraId="4EA8106F" w14:textId="77777777" w:rsidR="00E64AAB" w:rsidRPr="00C16FE2" w:rsidRDefault="00E64AAB" w:rsidP="00E64AAB">
      <w:pPr>
        <w:pStyle w:val="ConsPlusNormal"/>
        <w:jc w:val="both"/>
        <w:rPr>
          <w:rFonts w:ascii="Times New Roman" w:hAnsi="Times New Roman" w:cs="Times New Roman"/>
          <w:sz w:val="24"/>
          <w:szCs w:val="24"/>
        </w:rPr>
      </w:pPr>
    </w:p>
    <w:p w14:paraId="208B48DE" w14:textId="77777777" w:rsidR="00E64AAB" w:rsidRPr="007D293A" w:rsidRDefault="00E64AAB" w:rsidP="00E64AAB">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1A773E9F" w14:textId="77777777" w:rsidR="00E64AAB" w:rsidRPr="007D293A" w:rsidRDefault="00E64AAB" w:rsidP="00E64AAB">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6BAA28A9" w14:textId="77777777" w:rsidR="00E64AAB" w:rsidRPr="007D293A" w:rsidRDefault="00E64AAB" w:rsidP="00E64AAB">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79E6BF7F" w14:textId="77777777" w:rsidR="00E64AAB" w:rsidRPr="007D293A" w:rsidRDefault="00E64AAB" w:rsidP="00E64AAB">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w:t>
      </w:r>
      <w:r w:rsidRPr="00EF2B2A">
        <w:rPr>
          <w:rFonts w:ascii="Times New Roman" w:hAnsi="Times New Roman" w:cs="Times New Roman"/>
          <w:sz w:val="24"/>
          <w:szCs w:val="24"/>
        </w:rPr>
        <w:t>8-495-909-25-01, доб.1031, 1030, 1003, 1017, 1015, электронная почта arenda@mrtiran.ru.</w:t>
      </w:r>
    </w:p>
    <w:p w14:paraId="244D5EC1" w14:textId="77777777" w:rsidR="00E64AAB" w:rsidRPr="007D293A" w:rsidRDefault="00E64AAB" w:rsidP="00E64AAB">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 xml:space="preserve">11.3. Представителем Арендатора для обеспечения оперативного взаимодействия Сторон по настоящему Договору является </w:t>
      </w:r>
      <w:r>
        <w:rPr>
          <w:rFonts w:ascii="Times New Roman" w:hAnsi="Times New Roman" w:cs="Times New Roman"/>
          <w:sz w:val="24"/>
          <w:szCs w:val="24"/>
        </w:rPr>
        <w:t>_________________________________</w:t>
      </w:r>
      <w:r w:rsidRPr="00721DA8">
        <w:rPr>
          <w:rFonts w:ascii="Times New Roman" w:hAnsi="Times New Roman" w:cs="Times New Roman"/>
          <w:sz w:val="24"/>
          <w:szCs w:val="24"/>
        </w:rPr>
        <w:t xml:space="preserve"> </w:t>
      </w:r>
      <w:r>
        <w:rPr>
          <w:rFonts w:ascii="Times New Roman" w:hAnsi="Times New Roman" w:cs="Times New Roman"/>
          <w:sz w:val="24"/>
          <w:szCs w:val="24"/>
        </w:rPr>
        <w:t>___________________________________</w:t>
      </w:r>
      <w:r w:rsidRPr="00721DA8">
        <w:rPr>
          <w:rFonts w:ascii="Times New Roman" w:hAnsi="Times New Roman" w:cs="Times New Roman"/>
          <w:sz w:val="24"/>
          <w:szCs w:val="24"/>
        </w:rPr>
        <w:t xml:space="preserve">, телефон </w:t>
      </w:r>
      <w:r>
        <w:rPr>
          <w:rFonts w:ascii="Times New Roman" w:hAnsi="Times New Roman" w:cs="Times New Roman"/>
          <w:sz w:val="24"/>
          <w:szCs w:val="24"/>
        </w:rPr>
        <w:t>__________________________</w:t>
      </w:r>
      <w:r w:rsidRPr="00721DA8">
        <w:rPr>
          <w:rFonts w:ascii="Times New Roman" w:hAnsi="Times New Roman" w:cs="Times New Roman"/>
          <w:sz w:val="24"/>
          <w:szCs w:val="24"/>
        </w:rPr>
        <w:t xml:space="preserve">, электронная почта </w:t>
      </w:r>
      <w:r>
        <w:rPr>
          <w:rFonts w:ascii="Times New Roman" w:hAnsi="Times New Roman" w:cs="Times New Roman"/>
          <w:sz w:val="24"/>
          <w:szCs w:val="24"/>
        </w:rPr>
        <w:t>________________________.</w:t>
      </w:r>
    </w:p>
    <w:p w14:paraId="4738D014" w14:textId="77777777" w:rsidR="00E64AAB" w:rsidRPr="007D293A" w:rsidRDefault="00E64AAB" w:rsidP="00E64AAB">
      <w:pPr>
        <w:pStyle w:val="ConsPlusNormal"/>
        <w:ind w:firstLine="709"/>
        <w:jc w:val="both"/>
        <w:rPr>
          <w:rFonts w:ascii="Times New Roman" w:hAnsi="Times New Roman" w:cs="Times New Roman"/>
          <w:sz w:val="24"/>
          <w:szCs w:val="24"/>
        </w:rPr>
      </w:pPr>
      <w:r w:rsidRPr="007D293A">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6993716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5873142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51D7EBF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638327A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39945CB3"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11.9. Перечень приложений, являющихся неотъемлемой частью Договора:</w:t>
      </w:r>
    </w:p>
    <w:p w14:paraId="0BB5199F"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 Характеристики и экспликация помещений (Объекта);</w:t>
      </w:r>
    </w:p>
    <w:p w14:paraId="3DA48D0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2 Правоустанавливающие документы на недвижимое имущество;</w:t>
      </w:r>
    </w:p>
    <w:p w14:paraId="6CC31C1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3 Форма акта приема-передачи;</w:t>
      </w:r>
    </w:p>
    <w:p w14:paraId="141949F7"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4 Форма акта приема-передачи (возврата объекта недвижимого имущества);</w:t>
      </w:r>
    </w:p>
    <w:p w14:paraId="293757C8" w14:textId="77777777" w:rsidR="00E64AAB" w:rsidRPr="00C16FE2" w:rsidRDefault="00E64AAB" w:rsidP="00E64AAB">
      <w:pPr>
        <w:pStyle w:val="ConsPlusNormal"/>
        <w:ind w:firstLine="709"/>
        <w:jc w:val="both"/>
        <w:rPr>
          <w:rFonts w:ascii="Times New Roman" w:hAnsi="Times New Roman" w:cs="Times New Roman"/>
          <w:b/>
          <w:sz w:val="24"/>
          <w:szCs w:val="24"/>
        </w:rPr>
      </w:pPr>
      <w:r w:rsidRPr="00C16FE2">
        <w:rPr>
          <w:rFonts w:ascii="Times New Roman" w:hAnsi="Times New Roman" w:cs="Times New Roman"/>
          <w:sz w:val="24"/>
          <w:szCs w:val="24"/>
        </w:rPr>
        <w:t>Приложение № 5 Расчет арендной платы;</w:t>
      </w:r>
    </w:p>
    <w:p w14:paraId="4B2F5F5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6 Акт разграничения ответственности сторон;</w:t>
      </w:r>
    </w:p>
    <w:p w14:paraId="73692B40"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7 Перечень и стоимость дополнительных услуг;</w:t>
      </w:r>
    </w:p>
    <w:p w14:paraId="24AD1B41" w14:textId="77777777" w:rsidR="00E64AAB" w:rsidRPr="00C16FE2" w:rsidRDefault="00E64AAB" w:rsidP="00E64AAB">
      <w:pPr>
        <w:spacing w:line="240" w:lineRule="auto"/>
        <w:ind w:firstLine="709"/>
        <w:rPr>
          <w:rFonts w:ascii="Times New Roman" w:hAnsi="Times New Roman"/>
          <w:bCs/>
          <w:szCs w:val="24"/>
        </w:rPr>
      </w:pPr>
      <w:r w:rsidRPr="00C16FE2">
        <w:rPr>
          <w:rFonts w:ascii="Times New Roman" w:hAnsi="Times New Roman"/>
          <w:szCs w:val="24"/>
        </w:rPr>
        <w:t xml:space="preserve">Приложение № 8 </w:t>
      </w:r>
      <w:r w:rsidRPr="00C16FE2">
        <w:rPr>
          <w:rFonts w:ascii="Times New Roman" w:hAnsi="Times New Roman"/>
          <w:bCs/>
          <w:szCs w:val="24"/>
        </w:rPr>
        <w:t xml:space="preserve">Методика определения потребляемой тепловой энергии по арендуемой площади; </w:t>
      </w:r>
    </w:p>
    <w:p w14:paraId="1FFB60C3"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09BBCBA5" w14:textId="77777777" w:rsidR="00E64AAB" w:rsidRPr="00C16FE2" w:rsidRDefault="00E64AAB" w:rsidP="00E64AAB">
      <w:pPr>
        <w:spacing w:line="240" w:lineRule="auto"/>
        <w:ind w:firstLine="709"/>
        <w:rPr>
          <w:rFonts w:ascii="Times New Roman" w:hAnsi="Times New Roman"/>
          <w:bCs/>
          <w:szCs w:val="24"/>
        </w:rPr>
      </w:pPr>
      <w:r w:rsidRPr="00C16FE2">
        <w:rPr>
          <w:rFonts w:ascii="Times New Roman" w:hAnsi="Times New Roman"/>
          <w:bCs/>
          <w:szCs w:val="24"/>
        </w:rPr>
        <w:lastRenderedPageBreak/>
        <w:t>Приложение № 10 Методика определения фактически оказанных услуг по водоснабжению и водоотведению (канализации) для арендаторов с п. у.;</w:t>
      </w:r>
    </w:p>
    <w:p w14:paraId="04803244" w14:textId="77777777" w:rsidR="00E64AAB" w:rsidRPr="00C16FE2" w:rsidRDefault="00E64AAB" w:rsidP="00E64AAB">
      <w:pPr>
        <w:spacing w:line="240" w:lineRule="auto"/>
        <w:ind w:firstLine="709"/>
        <w:rPr>
          <w:rFonts w:ascii="Times New Roman" w:hAnsi="Times New Roman"/>
          <w:bCs/>
          <w:szCs w:val="24"/>
        </w:rPr>
      </w:pPr>
      <w:r w:rsidRPr="00C16FE2">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45150C75"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538BAF5B"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30D32182" w14:textId="77777777" w:rsidR="00E64AAB" w:rsidRPr="00C16FE2" w:rsidRDefault="00E64AAB" w:rsidP="00E64AAB">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2EB93DD6" w14:textId="77777777" w:rsidR="00E64AAB" w:rsidRPr="00C16FE2" w:rsidRDefault="00E64AAB" w:rsidP="00E64AAB">
      <w:pPr>
        <w:pStyle w:val="ConsPlusNormal"/>
        <w:jc w:val="center"/>
        <w:outlineLvl w:val="2"/>
        <w:rPr>
          <w:rFonts w:ascii="Times New Roman" w:hAnsi="Times New Roman" w:cs="Times New Roman"/>
          <w:b/>
          <w:sz w:val="24"/>
          <w:szCs w:val="24"/>
        </w:rPr>
      </w:pPr>
      <w:r w:rsidRPr="00C16FE2">
        <w:rPr>
          <w:rFonts w:ascii="Times New Roman" w:hAnsi="Times New Roman" w:cs="Times New Roman"/>
          <w:b/>
          <w:sz w:val="24"/>
          <w:szCs w:val="24"/>
        </w:rPr>
        <w:t>12. Адреса и реквизиты Сторон</w:t>
      </w:r>
    </w:p>
    <w:p w14:paraId="13860AC5" w14:textId="77777777" w:rsidR="00E64AAB" w:rsidRPr="00C16FE2" w:rsidRDefault="00E64AAB" w:rsidP="00E64AAB">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E64AAB" w:rsidRPr="00C16FE2" w14:paraId="3AA1FFF3" w14:textId="77777777" w:rsidTr="000265BD">
        <w:trPr>
          <w:trHeight w:val="20"/>
        </w:trPr>
        <w:tc>
          <w:tcPr>
            <w:tcW w:w="4820" w:type="dxa"/>
          </w:tcPr>
          <w:p w14:paraId="1857DABF" w14:textId="77777777" w:rsidR="00E64AAB" w:rsidRPr="00C16FE2" w:rsidRDefault="00E64AAB" w:rsidP="000265BD">
            <w:pPr>
              <w:spacing w:line="240" w:lineRule="auto"/>
              <w:rPr>
                <w:rFonts w:ascii="Times New Roman" w:eastAsia="Times New Roman" w:hAnsi="Times New Roman"/>
                <w:b/>
                <w:szCs w:val="24"/>
              </w:rPr>
            </w:pPr>
            <w:r w:rsidRPr="00C16FE2">
              <w:rPr>
                <w:rFonts w:ascii="Times New Roman" w:eastAsia="Times New Roman" w:hAnsi="Times New Roman"/>
                <w:b/>
                <w:szCs w:val="24"/>
              </w:rPr>
              <w:t>Арендодатель:</w:t>
            </w:r>
          </w:p>
        </w:tc>
        <w:tc>
          <w:tcPr>
            <w:tcW w:w="4536" w:type="dxa"/>
          </w:tcPr>
          <w:p w14:paraId="7D6F872F" w14:textId="77777777" w:rsidR="00E64AAB" w:rsidRPr="00C16FE2" w:rsidRDefault="00E64AAB" w:rsidP="000265BD">
            <w:pPr>
              <w:spacing w:line="240" w:lineRule="auto"/>
              <w:rPr>
                <w:rFonts w:ascii="Times New Roman" w:eastAsia="Times New Roman" w:hAnsi="Times New Roman"/>
                <w:b/>
                <w:szCs w:val="24"/>
              </w:rPr>
            </w:pPr>
            <w:r w:rsidRPr="00C16FE2">
              <w:rPr>
                <w:rFonts w:ascii="Times New Roman" w:eastAsia="Times New Roman" w:hAnsi="Times New Roman"/>
                <w:b/>
                <w:szCs w:val="24"/>
              </w:rPr>
              <w:t>Арендатор:</w:t>
            </w:r>
          </w:p>
        </w:tc>
      </w:tr>
      <w:tr w:rsidR="00E64AAB" w:rsidRPr="00C16FE2" w14:paraId="64B53074" w14:textId="77777777" w:rsidTr="000265BD">
        <w:trPr>
          <w:trHeight w:val="20"/>
        </w:trPr>
        <w:tc>
          <w:tcPr>
            <w:tcW w:w="4820" w:type="dxa"/>
          </w:tcPr>
          <w:p w14:paraId="73E4DA13" w14:textId="77777777" w:rsidR="00E64AAB" w:rsidRPr="00C16FE2" w:rsidRDefault="00E64AAB" w:rsidP="000265BD">
            <w:pPr>
              <w:spacing w:line="240" w:lineRule="auto"/>
              <w:rPr>
                <w:rFonts w:ascii="Times New Roman" w:eastAsia="Times New Roman" w:hAnsi="Times New Roman"/>
                <w:b/>
                <w:szCs w:val="24"/>
              </w:rPr>
            </w:pPr>
            <w:r w:rsidRPr="00C16FE2">
              <w:rPr>
                <w:rFonts w:ascii="Times New Roman" w:eastAsia="Times New Roman" w:hAnsi="Times New Roman"/>
                <w:b/>
                <w:szCs w:val="24"/>
              </w:rPr>
              <w:t>АО «МРТИ РАН»</w:t>
            </w:r>
          </w:p>
        </w:tc>
        <w:tc>
          <w:tcPr>
            <w:tcW w:w="4536" w:type="dxa"/>
          </w:tcPr>
          <w:p w14:paraId="2D8F1213" w14:textId="77777777" w:rsidR="00E64AAB" w:rsidRPr="00C16FE2" w:rsidRDefault="00E64AAB" w:rsidP="000265BD">
            <w:pPr>
              <w:spacing w:line="240" w:lineRule="auto"/>
              <w:rPr>
                <w:rFonts w:ascii="Times New Roman" w:eastAsia="Times New Roman" w:hAnsi="Times New Roman"/>
                <w:b/>
                <w:szCs w:val="24"/>
              </w:rPr>
            </w:pPr>
            <w:r>
              <w:rPr>
                <w:rFonts w:ascii="Times New Roman" w:eastAsia="Times New Roman" w:hAnsi="Times New Roman"/>
                <w:b/>
                <w:szCs w:val="24"/>
              </w:rPr>
              <w:t xml:space="preserve">_______________________ _________________________ </w:t>
            </w:r>
          </w:p>
        </w:tc>
      </w:tr>
      <w:tr w:rsidR="00E64AAB" w:rsidRPr="00C16FE2" w14:paraId="4B715F4D" w14:textId="77777777" w:rsidTr="000265BD">
        <w:trPr>
          <w:trHeight w:val="20"/>
        </w:trPr>
        <w:tc>
          <w:tcPr>
            <w:tcW w:w="4820" w:type="dxa"/>
          </w:tcPr>
          <w:p w14:paraId="1610ABE8"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189FADFD" w14:textId="77777777" w:rsidR="00E64AAB" w:rsidRDefault="00E64AAB" w:rsidP="000265BD">
            <w:pPr>
              <w:spacing w:line="240" w:lineRule="auto"/>
              <w:rPr>
                <w:rFonts w:ascii="Times New Roman" w:eastAsia="Times New Roman" w:hAnsi="Times New Roman"/>
                <w:spacing w:val="5"/>
              </w:rPr>
            </w:pPr>
            <w:r>
              <w:rPr>
                <w:rFonts w:ascii="Times New Roman" w:eastAsia="Times New Roman" w:hAnsi="Times New Roman"/>
                <w:spacing w:val="5"/>
              </w:rPr>
              <w:t>________________________________</w:t>
            </w:r>
          </w:p>
          <w:p w14:paraId="40E27A0F" w14:textId="77777777" w:rsidR="00E64AAB" w:rsidRPr="00C16FE2" w:rsidRDefault="00E64AAB" w:rsidP="000265BD">
            <w:pPr>
              <w:spacing w:line="240" w:lineRule="auto"/>
              <w:rPr>
                <w:rFonts w:ascii="Times New Roman" w:eastAsia="Times New Roman" w:hAnsi="Times New Roman"/>
                <w:spacing w:val="5"/>
                <w:szCs w:val="24"/>
              </w:rPr>
            </w:pPr>
            <w:r>
              <w:rPr>
                <w:rFonts w:ascii="Times New Roman" w:eastAsia="Times New Roman" w:hAnsi="Times New Roman"/>
                <w:spacing w:val="5"/>
              </w:rPr>
              <w:t>________________________________</w:t>
            </w:r>
          </w:p>
        </w:tc>
      </w:tr>
      <w:tr w:rsidR="00E64AAB" w:rsidRPr="00C16FE2" w14:paraId="4182039A" w14:textId="77777777" w:rsidTr="000265BD">
        <w:trPr>
          <w:trHeight w:val="332"/>
        </w:trPr>
        <w:tc>
          <w:tcPr>
            <w:tcW w:w="4820" w:type="dxa"/>
          </w:tcPr>
          <w:p w14:paraId="5761DC3F" w14:textId="77777777" w:rsidR="00E64AAB" w:rsidRPr="00C16FE2" w:rsidRDefault="00E64AAB" w:rsidP="000265BD">
            <w:pPr>
              <w:spacing w:line="240" w:lineRule="auto"/>
              <w:rPr>
                <w:rFonts w:ascii="Times New Roman" w:eastAsia="Lucida Sans Unicode" w:hAnsi="Times New Roman"/>
                <w:color w:val="000000"/>
                <w:szCs w:val="24"/>
              </w:rPr>
            </w:pPr>
            <w:r w:rsidRPr="00C16FE2">
              <w:rPr>
                <w:rFonts w:ascii="Times New Roman" w:eastAsia="Times New Roman" w:hAnsi="Times New Roman"/>
                <w:szCs w:val="24"/>
                <w:lang w:eastAsia="ru-RU"/>
              </w:rPr>
              <w:t xml:space="preserve">ИНН 7726700037 </w:t>
            </w:r>
            <w:r w:rsidRPr="00C16FE2">
              <w:rPr>
                <w:rFonts w:ascii="Times New Roman" w:eastAsia="Lucida Sans Unicode" w:hAnsi="Times New Roman"/>
                <w:color w:val="000000"/>
                <w:szCs w:val="24"/>
              </w:rPr>
              <w:t>КПП 772601001</w:t>
            </w:r>
          </w:p>
        </w:tc>
        <w:tc>
          <w:tcPr>
            <w:tcW w:w="4536" w:type="dxa"/>
          </w:tcPr>
          <w:p w14:paraId="604B3D78" w14:textId="77777777" w:rsidR="00E64AAB" w:rsidRPr="00C16FE2" w:rsidRDefault="00E64AAB" w:rsidP="000265BD">
            <w:pPr>
              <w:spacing w:line="240" w:lineRule="auto"/>
              <w:rPr>
                <w:rFonts w:ascii="Times New Roman" w:eastAsia="Times New Roman" w:hAnsi="Times New Roman"/>
                <w:spacing w:val="5"/>
                <w:szCs w:val="24"/>
              </w:rPr>
            </w:pPr>
            <w:r w:rsidRPr="00205019">
              <w:rPr>
                <w:rFonts w:ascii="Times New Roman" w:eastAsia="Times New Roman" w:hAnsi="Times New Roman"/>
                <w:spacing w:val="5"/>
              </w:rPr>
              <w:t xml:space="preserve">ИНН: </w:t>
            </w:r>
            <w:r>
              <w:rPr>
                <w:rFonts w:ascii="Times New Roman" w:eastAsia="Times New Roman" w:hAnsi="Times New Roman"/>
                <w:spacing w:val="5"/>
              </w:rPr>
              <w:t>___________</w:t>
            </w:r>
            <w:r w:rsidRPr="00205019">
              <w:rPr>
                <w:rFonts w:ascii="Times New Roman" w:eastAsia="Times New Roman" w:hAnsi="Times New Roman"/>
                <w:spacing w:val="5"/>
              </w:rPr>
              <w:t xml:space="preserve">; КПП: </w:t>
            </w:r>
            <w:r>
              <w:rPr>
                <w:rFonts w:ascii="Times New Roman" w:eastAsia="Times New Roman" w:hAnsi="Times New Roman"/>
                <w:spacing w:val="5"/>
              </w:rPr>
              <w:t>___________</w:t>
            </w:r>
          </w:p>
        </w:tc>
      </w:tr>
      <w:tr w:rsidR="00E64AAB" w:rsidRPr="00C16FE2" w14:paraId="798C89C1" w14:textId="77777777" w:rsidTr="000265BD">
        <w:trPr>
          <w:trHeight w:val="268"/>
        </w:trPr>
        <w:tc>
          <w:tcPr>
            <w:tcW w:w="4820" w:type="dxa"/>
          </w:tcPr>
          <w:p w14:paraId="33D11113" w14:textId="77777777" w:rsidR="00E64AAB" w:rsidRPr="00C16FE2" w:rsidRDefault="00E64AAB" w:rsidP="000265BD">
            <w:pPr>
              <w:spacing w:line="240" w:lineRule="auto"/>
              <w:rPr>
                <w:rFonts w:ascii="Times New Roman" w:eastAsia="Times New Roman" w:hAnsi="Times New Roman"/>
                <w:szCs w:val="24"/>
              </w:rPr>
            </w:pPr>
            <w:r w:rsidRPr="00C16FE2">
              <w:rPr>
                <w:rFonts w:ascii="Times New Roman" w:eastAsia="Times New Roman" w:hAnsi="Times New Roman"/>
                <w:szCs w:val="24"/>
                <w:lang w:eastAsia="ru-RU"/>
              </w:rPr>
              <w:t xml:space="preserve">ОГРН </w:t>
            </w:r>
            <w:r w:rsidRPr="00C16FE2">
              <w:rPr>
                <w:rFonts w:ascii="Times New Roman" w:eastAsia="Lucida Sans Unicode" w:hAnsi="Times New Roman"/>
                <w:color w:val="00000A"/>
                <w:szCs w:val="24"/>
              </w:rPr>
              <w:t>1127746503455</w:t>
            </w:r>
          </w:p>
        </w:tc>
        <w:tc>
          <w:tcPr>
            <w:tcW w:w="4536" w:type="dxa"/>
          </w:tcPr>
          <w:p w14:paraId="7688CF7B" w14:textId="77777777" w:rsidR="00E64AAB" w:rsidRPr="00C16FE2" w:rsidRDefault="00E64AAB" w:rsidP="000265BD">
            <w:pPr>
              <w:spacing w:line="240" w:lineRule="auto"/>
              <w:rPr>
                <w:rFonts w:ascii="Times New Roman" w:eastAsia="Times New Roman" w:hAnsi="Times New Roman"/>
                <w:szCs w:val="24"/>
              </w:rPr>
            </w:pPr>
            <w:r w:rsidRPr="00C16FE2">
              <w:rPr>
                <w:rFonts w:ascii="Times New Roman" w:eastAsia="Times New Roman" w:hAnsi="Times New Roman"/>
                <w:spacing w:val="5"/>
                <w:szCs w:val="24"/>
              </w:rPr>
              <w:t xml:space="preserve">ОГРН </w:t>
            </w:r>
            <w:r>
              <w:rPr>
                <w:rFonts w:ascii="Times New Roman" w:eastAsia="Times New Roman" w:hAnsi="Times New Roman"/>
                <w:szCs w:val="24"/>
              </w:rPr>
              <w:t>______________</w:t>
            </w:r>
          </w:p>
        </w:tc>
      </w:tr>
      <w:tr w:rsidR="00E64AAB" w:rsidRPr="00C16FE2" w14:paraId="6ECB2580" w14:textId="77777777" w:rsidTr="000265BD">
        <w:trPr>
          <w:trHeight w:val="285"/>
        </w:trPr>
        <w:tc>
          <w:tcPr>
            <w:tcW w:w="4820" w:type="dxa"/>
          </w:tcPr>
          <w:p w14:paraId="1F8DBCDB"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ОКПО </w:t>
            </w:r>
            <w:r w:rsidRPr="00C16FE2">
              <w:rPr>
                <w:rFonts w:ascii="Times New Roman" w:eastAsia="Lucida Sans Unicode" w:hAnsi="Times New Roman"/>
                <w:color w:val="00000A"/>
                <w:szCs w:val="24"/>
              </w:rPr>
              <w:t>07525763</w:t>
            </w:r>
          </w:p>
        </w:tc>
        <w:tc>
          <w:tcPr>
            <w:tcW w:w="4536" w:type="dxa"/>
          </w:tcPr>
          <w:p w14:paraId="1B92EE42" w14:textId="77777777" w:rsidR="00E64AAB" w:rsidRPr="00C16FE2" w:rsidRDefault="00E64AAB" w:rsidP="000265BD">
            <w:pPr>
              <w:spacing w:line="240" w:lineRule="auto"/>
              <w:rPr>
                <w:rFonts w:ascii="Times New Roman" w:eastAsia="Times New Roman" w:hAnsi="Times New Roman"/>
                <w:szCs w:val="24"/>
              </w:rPr>
            </w:pPr>
            <w:r w:rsidRPr="00C16FE2">
              <w:rPr>
                <w:rFonts w:ascii="Times New Roman" w:eastAsia="Times New Roman" w:hAnsi="Times New Roman"/>
                <w:szCs w:val="24"/>
              </w:rPr>
              <w:t xml:space="preserve">ОКПО </w:t>
            </w:r>
            <w:r>
              <w:rPr>
                <w:rFonts w:ascii="Times New Roman" w:eastAsia="Times New Roman" w:hAnsi="Times New Roman"/>
                <w:szCs w:val="24"/>
              </w:rPr>
              <w:t xml:space="preserve">_________ </w:t>
            </w:r>
          </w:p>
        </w:tc>
      </w:tr>
      <w:tr w:rsidR="00E64AAB" w:rsidRPr="00C16FE2" w14:paraId="7FF05DF4" w14:textId="77777777" w:rsidTr="000265BD">
        <w:trPr>
          <w:trHeight w:val="20"/>
        </w:trPr>
        <w:tc>
          <w:tcPr>
            <w:tcW w:w="4820" w:type="dxa"/>
          </w:tcPr>
          <w:p w14:paraId="026AA34E"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р/с 40702810438060015358</w:t>
            </w:r>
          </w:p>
          <w:p w14:paraId="500787EE"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БАНК ПАО СБЕРБАНК РОССИИ </w:t>
            </w:r>
          </w:p>
          <w:p w14:paraId="4BF68FD4"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г. МОСКВА </w:t>
            </w:r>
          </w:p>
        </w:tc>
        <w:tc>
          <w:tcPr>
            <w:tcW w:w="4536" w:type="dxa"/>
          </w:tcPr>
          <w:p w14:paraId="4CF884BE" w14:textId="77777777" w:rsidR="00E64AAB" w:rsidRDefault="00E64AAB" w:rsidP="000265BD">
            <w:pPr>
              <w:spacing w:line="240" w:lineRule="auto"/>
              <w:rPr>
                <w:rFonts w:ascii="Times New Roman" w:eastAsia="Times New Roman" w:hAnsi="Times New Roman"/>
              </w:rPr>
            </w:pPr>
            <w:r w:rsidRPr="00034E65">
              <w:rPr>
                <w:rFonts w:ascii="Times New Roman" w:eastAsia="Times New Roman" w:hAnsi="Times New Roman"/>
              </w:rPr>
              <w:t xml:space="preserve">р/сч </w:t>
            </w:r>
            <w:r>
              <w:rPr>
                <w:rFonts w:ascii="Times New Roman" w:eastAsia="Times New Roman" w:hAnsi="Times New Roman"/>
              </w:rPr>
              <w:t>_____________________</w:t>
            </w:r>
          </w:p>
          <w:p w14:paraId="750946DC" w14:textId="77777777" w:rsidR="00E64AAB" w:rsidRPr="00C16FE2" w:rsidRDefault="00E64AAB" w:rsidP="000265BD">
            <w:pPr>
              <w:spacing w:line="240" w:lineRule="auto"/>
              <w:rPr>
                <w:rFonts w:ascii="Times New Roman" w:eastAsia="Times New Roman" w:hAnsi="Times New Roman"/>
                <w:szCs w:val="24"/>
              </w:rPr>
            </w:pPr>
            <w:r>
              <w:rPr>
                <w:rFonts w:ascii="Times New Roman" w:eastAsia="Times New Roman" w:hAnsi="Times New Roman"/>
              </w:rPr>
              <w:t>______________________</w:t>
            </w:r>
          </w:p>
        </w:tc>
      </w:tr>
      <w:tr w:rsidR="00E64AAB" w:rsidRPr="00C16FE2" w14:paraId="20AD82C5" w14:textId="77777777" w:rsidTr="000265BD">
        <w:trPr>
          <w:trHeight w:val="20"/>
        </w:trPr>
        <w:tc>
          <w:tcPr>
            <w:tcW w:w="4820" w:type="dxa"/>
          </w:tcPr>
          <w:p w14:paraId="4351598B"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к/с 30101810400000000225</w:t>
            </w:r>
          </w:p>
          <w:p w14:paraId="22E505BC" w14:textId="77777777" w:rsidR="00E64AAB" w:rsidRPr="00C16FE2" w:rsidRDefault="00E64AAB" w:rsidP="000265BD">
            <w:pPr>
              <w:spacing w:line="240" w:lineRule="auto"/>
              <w:rPr>
                <w:rFonts w:ascii="Times New Roman" w:eastAsia="Times New Roman" w:hAnsi="Times New Roman"/>
                <w:spacing w:val="5"/>
                <w:szCs w:val="24"/>
              </w:rPr>
            </w:pPr>
            <w:r w:rsidRPr="00C16FE2">
              <w:rPr>
                <w:rFonts w:ascii="Times New Roman" w:eastAsia="Times New Roman" w:hAnsi="Times New Roman"/>
                <w:szCs w:val="24"/>
                <w:lang w:eastAsia="ru-RU"/>
              </w:rPr>
              <w:t xml:space="preserve">БИК </w:t>
            </w:r>
            <w:r w:rsidRPr="00C16FE2">
              <w:rPr>
                <w:rFonts w:ascii="Times New Roman" w:eastAsia="Lucida Sans Unicode" w:hAnsi="Times New Roman"/>
                <w:color w:val="000000"/>
                <w:szCs w:val="24"/>
              </w:rPr>
              <w:t>044525225</w:t>
            </w:r>
          </w:p>
        </w:tc>
        <w:tc>
          <w:tcPr>
            <w:tcW w:w="4536" w:type="dxa"/>
          </w:tcPr>
          <w:p w14:paraId="4719C7C7" w14:textId="77777777" w:rsidR="00E64AAB" w:rsidRDefault="00E64AAB" w:rsidP="000265BD">
            <w:pPr>
              <w:spacing w:line="240" w:lineRule="auto"/>
              <w:rPr>
                <w:rFonts w:ascii="Times New Roman" w:eastAsia="Times New Roman" w:hAnsi="Times New Roman"/>
              </w:rPr>
            </w:pPr>
            <w:r w:rsidRPr="00C16FE2">
              <w:rPr>
                <w:rFonts w:ascii="Times New Roman" w:eastAsia="Times New Roman" w:hAnsi="Times New Roman"/>
                <w:szCs w:val="24"/>
              </w:rPr>
              <w:t xml:space="preserve">кор/сч </w:t>
            </w:r>
            <w:r>
              <w:rPr>
                <w:rFonts w:ascii="Times New Roman" w:eastAsia="Times New Roman" w:hAnsi="Times New Roman"/>
              </w:rPr>
              <w:t>_____________</w:t>
            </w:r>
          </w:p>
          <w:p w14:paraId="4311E5E6" w14:textId="77777777" w:rsidR="00E64AAB" w:rsidRPr="00C16FE2" w:rsidRDefault="00E64AAB" w:rsidP="000265BD">
            <w:pPr>
              <w:spacing w:line="240" w:lineRule="auto"/>
              <w:rPr>
                <w:rFonts w:ascii="Times New Roman" w:eastAsia="Times New Roman" w:hAnsi="Times New Roman"/>
                <w:szCs w:val="24"/>
              </w:rPr>
            </w:pPr>
            <w:r w:rsidRPr="00C16FE2">
              <w:rPr>
                <w:rFonts w:ascii="Times New Roman" w:eastAsia="Times New Roman" w:hAnsi="Times New Roman"/>
                <w:szCs w:val="24"/>
              </w:rPr>
              <w:t xml:space="preserve">БИК </w:t>
            </w:r>
            <w:r>
              <w:rPr>
                <w:rFonts w:ascii="Times New Roman" w:eastAsia="Times New Roman" w:hAnsi="Times New Roman"/>
              </w:rPr>
              <w:t>_________________</w:t>
            </w:r>
          </w:p>
        </w:tc>
      </w:tr>
    </w:tbl>
    <w:p w14:paraId="3B7E8DB8" w14:textId="77777777" w:rsidR="00E64AAB" w:rsidRDefault="00E64AAB" w:rsidP="00E64AAB">
      <w:pPr>
        <w:pStyle w:val="ConsPlusNormal"/>
        <w:outlineLvl w:val="2"/>
        <w:rPr>
          <w:rFonts w:ascii="Times New Roman" w:hAnsi="Times New Roman" w:cs="Times New Roman"/>
          <w:b/>
          <w:sz w:val="24"/>
          <w:szCs w:val="24"/>
        </w:rPr>
      </w:pPr>
    </w:p>
    <w:p w14:paraId="010F90A2" w14:textId="77777777" w:rsidR="00E64AAB" w:rsidRPr="00C16FE2" w:rsidRDefault="00E64AAB" w:rsidP="00E64AAB">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E64AAB" w:rsidRPr="00C16FE2" w14:paraId="348C5F46" w14:textId="77777777" w:rsidTr="000265BD">
        <w:trPr>
          <w:trHeight w:val="23"/>
        </w:trPr>
        <w:tc>
          <w:tcPr>
            <w:tcW w:w="4672" w:type="dxa"/>
            <w:tcBorders>
              <w:top w:val="nil"/>
              <w:left w:val="nil"/>
              <w:bottom w:val="nil"/>
              <w:right w:val="nil"/>
            </w:tcBorders>
          </w:tcPr>
          <w:p w14:paraId="4D2C4096" w14:textId="77777777" w:rsidR="00E64AAB" w:rsidRDefault="00E64AAB" w:rsidP="000265BD">
            <w:pPr>
              <w:pStyle w:val="ConsPlusNormal"/>
              <w:jc w:val="both"/>
              <w:rPr>
                <w:rFonts w:ascii="Times New Roman" w:hAnsi="Times New Roman" w:cs="Times New Roman"/>
                <w:sz w:val="24"/>
                <w:szCs w:val="24"/>
              </w:rPr>
            </w:pPr>
            <w:r w:rsidRPr="00205019">
              <w:rPr>
                <w:rFonts w:ascii="Times New Roman" w:hAnsi="Times New Roman" w:cs="Times New Roman"/>
                <w:b/>
                <w:sz w:val="24"/>
                <w:szCs w:val="24"/>
              </w:rPr>
              <w:t>Арендодатель:</w:t>
            </w:r>
          </w:p>
          <w:p w14:paraId="35B69B00"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Генеральный директор</w:t>
            </w:r>
          </w:p>
          <w:p w14:paraId="39653281" w14:textId="77777777" w:rsidR="00E64AAB" w:rsidRDefault="00E64AAB" w:rsidP="000265BD">
            <w:pPr>
              <w:pStyle w:val="ConsPlusNormal"/>
              <w:jc w:val="both"/>
              <w:rPr>
                <w:rFonts w:ascii="Times New Roman" w:hAnsi="Times New Roman" w:cs="Times New Roman"/>
                <w:sz w:val="24"/>
                <w:szCs w:val="24"/>
              </w:rPr>
            </w:pPr>
            <w:r w:rsidRPr="00205019">
              <w:rPr>
                <w:rFonts w:ascii="Times New Roman" w:hAnsi="Times New Roman" w:cs="Times New Roman"/>
                <w:sz w:val="24"/>
                <w:szCs w:val="24"/>
              </w:rPr>
              <w:t>АО «МРТИ РАН»</w:t>
            </w:r>
          </w:p>
          <w:p w14:paraId="7A4F6117" w14:textId="77777777" w:rsidR="00E64AAB" w:rsidRDefault="00E64AAB" w:rsidP="000265BD">
            <w:pPr>
              <w:pStyle w:val="ConsPlusNormal"/>
              <w:jc w:val="both"/>
              <w:rPr>
                <w:rFonts w:ascii="Times New Roman" w:hAnsi="Times New Roman" w:cs="Times New Roman"/>
                <w:sz w:val="24"/>
                <w:szCs w:val="24"/>
              </w:rPr>
            </w:pPr>
          </w:p>
          <w:p w14:paraId="524CB494"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_____________________В.В. Володченко</w:t>
            </w:r>
          </w:p>
          <w:p w14:paraId="63B86A1B"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М.П.</w:t>
            </w:r>
          </w:p>
        </w:tc>
        <w:tc>
          <w:tcPr>
            <w:tcW w:w="4673" w:type="dxa"/>
            <w:tcBorders>
              <w:top w:val="nil"/>
              <w:left w:val="nil"/>
              <w:bottom w:val="nil"/>
              <w:right w:val="nil"/>
            </w:tcBorders>
          </w:tcPr>
          <w:p w14:paraId="34CB6D91" w14:textId="77777777" w:rsidR="00E64AAB" w:rsidRDefault="00E64AAB" w:rsidP="000265BD">
            <w:pPr>
              <w:pStyle w:val="ConsPlusNormal"/>
              <w:jc w:val="both"/>
              <w:rPr>
                <w:rFonts w:ascii="Times New Roman" w:hAnsi="Times New Roman" w:cs="Times New Roman"/>
                <w:sz w:val="24"/>
                <w:szCs w:val="24"/>
              </w:rPr>
            </w:pPr>
            <w:r>
              <w:rPr>
                <w:rFonts w:ascii="Times New Roman" w:hAnsi="Times New Roman" w:cs="Times New Roman"/>
                <w:b/>
                <w:sz w:val="24"/>
                <w:szCs w:val="24"/>
              </w:rPr>
              <w:t>Арендатор</w:t>
            </w:r>
            <w:r w:rsidRPr="00205019">
              <w:rPr>
                <w:rFonts w:ascii="Times New Roman" w:hAnsi="Times New Roman" w:cs="Times New Roman"/>
                <w:b/>
                <w:sz w:val="24"/>
                <w:szCs w:val="24"/>
              </w:rPr>
              <w:t>:</w:t>
            </w:r>
          </w:p>
          <w:p w14:paraId="7B3732C2" w14:textId="77777777" w:rsidR="00E64AAB" w:rsidRPr="00C16FE2"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0FA32993" w14:textId="77777777" w:rsidR="00E64AAB" w:rsidRDefault="00E64AAB" w:rsidP="000265BD">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_______________________ _________________________ </w:t>
            </w:r>
          </w:p>
          <w:p w14:paraId="017EB1DD" w14:textId="77777777" w:rsidR="00E64AAB" w:rsidRPr="00C16FE2" w:rsidRDefault="00E64AAB" w:rsidP="000265BD">
            <w:pPr>
              <w:pStyle w:val="ConsPlusNormal"/>
              <w:jc w:val="right"/>
              <w:rPr>
                <w:rFonts w:ascii="Times New Roman" w:hAnsi="Times New Roman" w:cs="Times New Roman"/>
                <w:sz w:val="24"/>
                <w:szCs w:val="24"/>
              </w:rPr>
            </w:pPr>
          </w:p>
          <w:p w14:paraId="747A2D5E" w14:textId="62C8470E" w:rsidR="00E64AAB" w:rsidRPr="00C16FE2" w:rsidRDefault="00E64AAB" w:rsidP="000265BD">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__________________</w:t>
            </w:r>
            <w:r w:rsidRPr="00C16FE2">
              <w:rPr>
                <w:rFonts w:ascii="Times New Roman" w:hAnsi="Times New Roman" w:cs="Times New Roman"/>
                <w:iCs/>
                <w:sz w:val="24"/>
                <w:szCs w:val="24"/>
              </w:rPr>
              <w:t xml:space="preserve"> </w:t>
            </w:r>
            <w:r>
              <w:rPr>
                <w:rFonts w:ascii="Times New Roman" w:hAnsi="Times New Roman" w:cs="Times New Roman"/>
                <w:iCs/>
                <w:szCs w:val="24"/>
              </w:rPr>
              <w:t>/_____________/</w:t>
            </w:r>
          </w:p>
          <w:p w14:paraId="0E2B774C" w14:textId="77777777" w:rsidR="00E64AAB" w:rsidRPr="00C16FE2" w:rsidRDefault="00E64AAB" w:rsidP="000265BD">
            <w:pPr>
              <w:pStyle w:val="ConsPlusNormal"/>
              <w:rPr>
                <w:rFonts w:ascii="Times New Roman" w:hAnsi="Times New Roman" w:cs="Times New Roman"/>
                <w:sz w:val="24"/>
                <w:szCs w:val="24"/>
              </w:rPr>
            </w:pPr>
            <w:r w:rsidRPr="00C16FE2">
              <w:rPr>
                <w:rFonts w:ascii="Times New Roman" w:hAnsi="Times New Roman" w:cs="Times New Roman"/>
                <w:sz w:val="24"/>
                <w:szCs w:val="24"/>
              </w:rPr>
              <w:t>М.П.</w:t>
            </w:r>
          </w:p>
        </w:tc>
      </w:tr>
    </w:tbl>
    <w:p w14:paraId="082FD0E8" w14:textId="77777777" w:rsidR="00E64AAB" w:rsidRPr="002F39F9" w:rsidRDefault="00E64AAB" w:rsidP="00E64AAB">
      <w:pPr>
        <w:pStyle w:val="ConsPlusNormal"/>
        <w:jc w:val="right"/>
        <w:outlineLvl w:val="2"/>
        <w:rPr>
          <w:rFonts w:ascii="Times New Roman" w:hAnsi="Times New Roman" w:cs="Times New Roman"/>
          <w:sz w:val="24"/>
          <w:szCs w:val="24"/>
        </w:rPr>
      </w:pPr>
      <w:r>
        <w:rPr>
          <w:rFonts w:ascii="Times New Roman" w:hAnsi="Times New Roman" w:cs="Times New Roman"/>
          <w:sz w:val="24"/>
          <w:szCs w:val="24"/>
        </w:rPr>
        <w:br w:type="page"/>
      </w:r>
      <w:r w:rsidRPr="002F39F9">
        <w:rPr>
          <w:rFonts w:ascii="Times New Roman" w:hAnsi="Times New Roman" w:cs="Times New Roman"/>
          <w:sz w:val="24"/>
          <w:szCs w:val="24"/>
        </w:rPr>
        <w:lastRenderedPageBreak/>
        <w:t>Приложение № 1</w:t>
      </w:r>
    </w:p>
    <w:p w14:paraId="2D6E0AE8"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71A529B7"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683E3D9A"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36CE1AFB"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1BEDE774" w14:textId="77777777" w:rsidR="00E64AAB" w:rsidRPr="002F39F9" w:rsidRDefault="00E64AAB" w:rsidP="00E64AAB">
      <w:pPr>
        <w:pStyle w:val="ConsPlusNormal"/>
        <w:jc w:val="both"/>
        <w:rPr>
          <w:rFonts w:ascii="Times New Roman" w:hAnsi="Times New Roman" w:cs="Times New Roman"/>
          <w:sz w:val="24"/>
          <w:szCs w:val="24"/>
        </w:rPr>
      </w:pPr>
    </w:p>
    <w:p w14:paraId="10D4FF92" w14:textId="77777777" w:rsidR="00E64AAB" w:rsidRPr="002F39F9" w:rsidRDefault="00E64AAB" w:rsidP="00E64AAB">
      <w:pPr>
        <w:pStyle w:val="ConsPlusTitle"/>
        <w:jc w:val="center"/>
        <w:rPr>
          <w:rFonts w:ascii="Times New Roman" w:hAnsi="Times New Roman" w:cs="Times New Roman"/>
          <w:sz w:val="24"/>
          <w:szCs w:val="24"/>
        </w:rPr>
      </w:pPr>
      <w:r w:rsidRPr="002F39F9">
        <w:rPr>
          <w:rFonts w:ascii="Times New Roman" w:hAnsi="Times New Roman" w:cs="Times New Roman"/>
          <w:sz w:val="24"/>
          <w:szCs w:val="24"/>
        </w:rPr>
        <w:t>Характеристики и экспликация помещений (Объекта)</w:t>
      </w:r>
    </w:p>
    <w:p w14:paraId="565D40E1" w14:textId="77777777" w:rsidR="00E64AAB" w:rsidRPr="00761BA1" w:rsidRDefault="00E64AAB" w:rsidP="00E64AAB">
      <w:pPr>
        <w:autoSpaceDE w:val="0"/>
        <w:autoSpaceDN w:val="0"/>
        <w:adjustRightInd w:val="0"/>
        <w:spacing w:line="240" w:lineRule="auto"/>
        <w:ind w:firstLine="709"/>
        <w:rPr>
          <w:rFonts w:ascii="Times New Roman" w:hAnsi="Times New Roman"/>
          <w:szCs w:val="24"/>
        </w:rPr>
      </w:pPr>
      <w:r>
        <w:rPr>
          <w:rFonts w:ascii="Times New Roman" w:hAnsi="Times New Roman"/>
          <w:bCs/>
          <w:iCs/>
          <w:spacing w:val="-10"/>
          <w:kern w:val="2"/>
          <w:szCs w:val="24"/>
        </w:rPr>
        <w:t>Нежилое помещение</w:t>
      </w:r>
      <w:r>
        <w:rPr>
          <w:rFonts w:ascii="Times New Roman" w:hAnsi="Times New Roman"/>
          <w:szCs w:val="24"/>
        </w:rPr>
        <w:t xml:space="preserve">, </w:t>
      </w:r>
      <w:r w:rsidRPr="003B31F8">
        <w:rPr>
          <w:rFonts w:ascii="Times New Roman" w:hAnsi="Times New Roman"/>
          <w:szCs w:val="24"/>
        </w:rPr>
        <w:t xml:space="preserve">общей площадью </w:t>
      </w:r>
      <w:r w:rsidRPr="00EB2ECE">
        <w:rPr>
          <w:rFonts w:ascii="Times New Roman" w:hAnsi="Times New Roman"/>
          <w:szCs w:val="24"/>
        </w:rPr>
        <w:t>160,7 кв.</w:t>
      </w:r>
      <w:r>
        <w:rPr>
          <w:rFonts w:ascii="Times New Roman" w:hAnsi="Times New Roman"/>
          <w:szCs w:val="24"/>
        </w:rPr>
        <w:t xml:space="preserve"> </w:t>
      </w:r>
      <w:r w:rsidRPr="00EB2ECE">
        <w:rPr>
          <w:rFonts w:ascii="Times New Roman" w:hAnsi="Times New Roman"/>
          <w:szCs w:val="24"/>
        </w:rPr>
        <w:t>м</w:t>
      </w:r>
      <w:r>
        <w:rPr>
          <w:rFonts w:ascii="Times New Roman" w:hAnsi="Times New Roman"/>
          <w:szCs w:val="24"/>
        </w:rPr>
        <w:t>.</w:t>
      </w:r>
      <w:r w:rsidRPr="00EB2ECE">
        <w:rPr>
          <w:rFonts w:ascii="Times New Roman" w:hAnsi="Times New Roman"/>
          <w:szCs w:val="24"/>
        </w:rPr>
        <w:t xml:space="preserve">, расположенные по адресу: 117519, г. Москва, Варшавское шоссе, дом 132, строение 8, этаж 3, помещение XXXV, комнаты 65,66,67 </w:t>
      </w:r>
      <w:r w:rsidRPr="0069495A">
        <w:rPr>
          <w:rFonts w:ascii="Times New Roman" w:hAnsi="Times New Roman"/>
          <w:szCs w:val="24"/>
        </w:rPr>
        <w:t xml:space="preserve">(для использования в качестве </w:t>
      </w:r>
      <w:r>
        <w:rPr>
          <w:rFonts w:ascii="Times New Roman" w:hAnsi="Times New Roman"/>
          <w:szCs w:val="24"/>
        </w:rPr>
        <w:t>производства</w:t>
      </w:r>
      <w:r w:rsidRPr="0069495A">
        <w:rPr>
          <w:rFonts w:ascii="Times New Roman" w:hAnsi="Times New Roman"/>
          <w:szCs w:val="24"/>
        </w:rPr>
        <w:t xml:space="preserve">) </w:t>
      </w:r>
      <w:r>
        <w:rPr>
          <w:rFonts w:ascii="Times New Roman" w:hAnsi="Times New Roman"/>
          <w:szCs w:val="24"/>
        </w:rPr>
        <w:t>включае</w:t>
      </w:r>
      <w:r w:rsidRPr="00761BA1">
        <w:rPr>
          <w:rFonts w:ascii="Times New Roman" w:hAnsi="Times New Roman"/>
          <w:szCs w:val="24"/>
        </w:rPr>
        <w:t>т в себя:</w:t>
      </w:r>
    </w:p>
    <w:p w14:paraId="528EE475" w14:textId="77777777" w:rsidR="00E64AAB" w:rsidRPr="00761BA1" w:rsidRDefault="00E64AAB" w:rsidP="00E64AAB">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w:t>
      </w:r>
      <w:r w:rsidRPr="00761BA1">
        <w:rPr>
          <w:rFonts w:ascii="Times New Roman" w:hAnsi="Times New Roman"/>
          <w:szCs w:val="24"/>
          <w:lang w:val="en-US"/>
        </w:rPr>
        <w:t> </w:t>
      </w:r>
      <w:r w:rsidRPr="00761BA1">
        <w:rPr>
          <w:rFonts w:ascii="Times New Roman" w:hAnsi="Times New Roman"/>
          <w:szCs w:val="24"/>
        </w:rPr>
        <w:t xml:space="preserve">центральное отопление - ПАО «МОЭК»  </w:t>
      </w:r>
    </w:p>
    <w:p w14:paraId="4EDF4BD9" w14:textId="77777777" w:rsidR="00E64AAB" w:rsidRPr="00761BA1" w:rsidRDefault="00E64AAB" w:rsidP="00E64AAB">
      <w:pPr>
        <w:autoSpaceDE w:val="0"/>
        <w:autoSpaceDN w:val="0"/>
        <w:adjustRightInd w:val="0"/>
        <w:spacing w:line="240" w:lineRule="auto"/>
        <w:ind w:firstLine="709"/>
        <w:rPr>
          <w:rFonts w:ascii="Times New Roman" w:hAnsi="Times New Roman"/>
          <w:szCs w:val="24"/>
        </w:rPr>
      </w:pPr>
      <w:r w:rsidRPr="00761BA1">
        <w:rPr>
          <w:rFonts w:ascii="Times New Roman" w:hAnsi="Times New Roman"/>
          <w:szCs w:val="24"/>
        </w:rPr>
        <w:t>– электроснабжение от городских электросетей – АО «Мосэнергосбыт»;</w:t>
      </w:r>
    </w:p>
    <w:p w14:paraId="676D9A86" w14:textId="77777777" w:rsidR="00E64AAB" w:rsidRDefault="00E64AAB" w:rsidP="00E64AAB">
      <w:pPr>
        <w:autoSpaceDE w:val="0"/>
        <w:autoSpaceDN w:val="0"/>
        <w:adjustRightInd w:val="0"/>
        <w:spacing w:line="240" w:lineRule="auto"/>
        <w:ind w:firstLine="709"/>
        <w:rPr>
          <w:rFonts w:ascii="Times New Roman" w:hAnsi="Times New Roman"/>
          <w:szCs w:val="24"/>
        </w:rPr>
      </w:pPr>
      <w:r w:rsidRPr="00EB2ECE">
        <w:rPr>
          <w:rFonts w:ascii="Times New Roman" w:hAnsi="Times New Roman"/>
          <w:szCs w:val="24"/>
        </w:rPr>
        <w:t>–</w:t>
      </w:r>
      <w:r w:rsidRPr="00EB2ECE">
        <w:rPr>
          <w:rFonts w:ascii="Times New Roman" w:hAnsi="Times New Roman"/>
          <w:szCs w:val="24"/>
          <w:lang w:val="en-US"/>
        </w:rPr>
        <w:t> </w:t>
      </w:r>
      <w:r w:rsidRPr="00EB2ECE">
        <w:rPr>
          <w:rFonts w:ascii="Times New Roman" w:hAnsi="Times New Roman"/>
          <w:szCs w:val="24"/>
        </w:rPr>
        <w:t>водопровод городской, канализация центральная – АО «Мосводоканал»</w:t>
      </w:r>
    </w:p>
    <w:p w14:paraId="72CDE696" w14:textId="77777777" w:rsidR="00E64AAB" w:rsidRPr="00EB2ECE" w:rsidRDefault="00E64AAB" w:rsidP="00E64AAB">
      <w:pPr>
        <w:autoSpaceDE w:val="0"/>
        <w:autoSpaceDN w:val="0"/>
        <w:adjustRightInd w:val="0"/>
        <w:spacing w:line="240" w:lineRule="auto"/>
        <w:ind w:firstLine="709"/>
        <w:rPr>
          <w:rFonts w:ascii="Times New Roman" w:hAnsi="Times New Roman"/>
          <w:szCs w:val="24"/>
        </w:rPr>
      </w:pPr>
    </w:p>
    <w:p w14:paraId="6013F583" w14:textId="21AAEB8D" w:rsidR="00E64AAB" w:rsidRPr="00EB2ECE" w:rsidRDefault="00E64AAB" w:rsidP="00E64AAB">
      <w:pPr>
        <w:autoSpaceDE w:val="0"/>
        <w:autoSpaceDN w:val="0"/>
        <w:adjustRightInd w:val="0"/>
        <w:spacing w:line="240" w:lineRule="auto"/>
        <w:ind w:firstLine="709"/>
        <w:rPr>
          <w:rFonts w:ascii="Times New Roman" w:hAnsi="Times New Roman"/>
          <w:szCs w:val="24"/>
        </w:rPr>
      </w:pPr>
      <w:r w:rsidRPr="00EB2ECE">
        <w:rPr>
          <w:rFonts w:ascii="Times New Roman" w:hAnsi="Times New Roman"/>
          <w:noProof/>
          <w:szCs w:val="24"/>
          <w:lang w:eastAsia="ru-RU"/>
        </w:rPr>
        <mc:AlternateContent>
          <mc:Choice Requires="wps">
            <w:drawing>
              <wp:anchor distT="0" distB="0" distL="114300" distR="114300" simplePos="0" relativeHeight="251700224" behindDoc="0" locked="0" layoutInCell="1" allowOverlap="1" wp14:anchorId="0CA2F103" wp14:editId="6224324F">
                <wp:simplePos x="0" y="0"/>
                <wp:positionH relativeFrom="column">
                  <wp:posOffset>1634490</wp:posOffset>
                </wp:positionH>
                <wp:positionV relativeFrom="paragraph">
                  <wp:posOffset>1306195</wp:posOffset>
                </wp:positionV>
                <wp:extent cx="1609725" cy="829310"/>
                <wp:effectExtent l="9525" t="12700" r="9525" b="5715"/>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9725" cy="829310"/>
                        </a:xfrm>
                        <a:prstGeom prst="rect">
                          <a:avLst/>
                        </a:prstGeom>
                        <a:solidFill>
                          <a:srgbClr val="70AD47">
                            <a:alpha val="44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A8F8A" id="Прямоугольник 6" o:spid="_x0000_s1026" style="position:absolute;margin-left:128.7pt;margin-top:102.85pt;width:126.75pt;height:65.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" fillcolor="#70ad47">
                <v:fill opacity="28784f"/>
              </v:rect>
            </w:pict>
          </mc:Fallback>
        </mc:AlternateContent>
      </w:r>
      <w:r>
        <w:rPr>
          <w:rFonts w:ascii="Times New Roman" w:hAnsi="Times New Roman"/>
          <w:szCs w:val="24"/>
        </w:rPr>
        <w:t xml:space="preserve">                  </w:t>
      </w:r>
      <w:r w:rsidRPr="00EB2ECE">
        <w:rPr>
          <w:rFonts w:ascii="Times New Roman" w:hAnsi="Times New Roman"/>
          <w:noProof/>
          <w:szCs w:val="24"/>
          <w:lang w:eastAsia="ru-RU"/>
        </w:rPr>
        <w:drawing>
          <wp:inline distT="0" distB="0" distL="0" distR="0" wp14:anchorId="6204ACBF" wp14:editId="20CBE831">
            <wp:extent cx="2790825" cy="21621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90825" cy="2162175"/>
                    </a:xfrm>
                    <a:prstGeom prst="rect">
                      <a:avLst/>
                    </a:prstGeom>
                    <a:noFill/>
                    <a:ln>
                      <a:noFill/>
                    </a:ln>
                  </pic:spPr>
                </pic:pic>
              </a:graphicData>
            </a:graphic>
          </wp:inline>
        </w:drawing>
      </w:r>
    </w:p>
    <w:p w14:paraId="4061C67E" w14:textId="77777777" w:rsidR="00E64AAB" w:rsidRPr="00EB2ECE" w:rsidRDefault="00E64AAB" w:rsidP="00E64AAB">
      <w:pPr>
        <w:autoSpaceDE w:val="0"/>
        <w:autoSpaceDN w:val="0"/>
        <w:adjustRightInd w:val="0"/>
        <w:spacing w:line="240" w:lineRule="auto"/>
        <w:ind w:firstLine="709"/>
        <w:rPr>
          <w:rFonts w:ascii="Times New Roman" w:hAnsi="Times New Roman"/>
          <w:szCs w:val="24"/>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89"/>
        <w:gridCol w:w="1389"/>
        <w:gridCol w:w="1050"/>
        <w:gridCol w:w="1447"/>
        <w:gridCol w:w="1105"/>
        <w:gridCol w:w="1700"/>
        <w:gridCol w:w="1418"/>
      </w:tblGrid>
      <w:tr w:rsidR="00E64AAB" w:rsidRPr="00EB2ECE" w14:paraId="06DD10A9" w14:textId="77777777" w:rsidTr="000265BD">
        <w:trPr>
          <w:trHeight w:hRule="exact" w:val="559"/>
        </w:trPr>
        <w:tc>
          <w:tcPr>
            <w:tcW w:w="1389" w:type="dxa"/>
            <w:tcBorders>
              <w:top w:val="single" w:sz="4" w:space="0" w:color="auto"/>
              <w:left w:val="single" w:sz="4" w:space="0" w:color="auto"/>
              <w:bottom w:val="single" w:sz="4" w:space="0" w:color="auto"/>
              <w:right w:val="single" w:sz="4" w:space="0" w:color="auto"/>
            </w:tcBorders>
          </w:tcPr>
          <w:p w14:paraId="0208AD37"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Строение</w:t>
            </w:r>
          </w:p>
        </w:tc>
        <w:tc>
          <w:tcPr>
            <w:tcW w:w="1389" w:type="dxa"/>
            <w:tcBorders>
              <w:top w:val="single" w:sz="4" w:space="0" w:color="auto"/>
              <w:left w:val="single" w:sz="4" w:space="0" w:color="auto"/>
              <w:bottom w:val="single" w:sz="4" w:space="0" w:color="auto"/>
              <w:right w:val="single" w:sz="4" w:space="0" w:color="auto"/>
            </w:tcBorders>
          </w:tcPr>
          <w:p w14:paraId="21E9B780"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Условный номер</w:t>
            </w:r>
          </w:p>
        </w:tc>
        <w:tc>
          <w:tcPr>
            <w:tcW w:w="1050" w:type="dxa"/>
            <w:tcBorders>
              <w:top w:val="single" w:sz="4" w:space="0" w:color="auto"/>
              <w:left w:val="single" w:sz="4" w:space="0" w:color="auto"/>
              <w:bottom w:val="single" w:sz="4" w:space="0" w:color="auto"/>
              <w:right w:val="single" w:sz="4" w:space="0" w:color="auto"/>
            </w:tcBorders>
          </w:tcPr>
          <w:p w14:paraId="1E317CE6"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Этаж</w:t>
            </w:r>
          </w:p>
        </w:tc>
        <w:tc>
          <w:tcPr>
            <w:tcW w:w="1447" w:type="dxa"/>
            <w:tcBorders>
              <w:top w:val="single" w:sz="4" w:space="0" w:color="auto"/>
              <w:left w:val="single" w:sz="4" w:space="0" w:color="auto"/>
              <w:bottom w:val="single" w:sz="4" w:space="0" w:color="auto"/>
              <w:right w:val="single" w:sz="4" w:space="0" w:color="auto"/>
            </w:tcBorders>
          </w:tcPr>
          <w:p w14:paraId="6B915466"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Помещение</w:t>
            </w:r>
          </w:p>
        </w:tc>
        <w:tc>
          <w:tcPr>
            <w:tcW w:w="1105" w:type="dxa"/>
            <w:tcBorders>
              <w:top w:val="single" w:sz="4" w:space="0" w:color="auto"/>
              <w:left w:val="single" w:sz="4" w:space="0" w:color="auto"/>
              <w:bottom w:val="single" w:sz="4" w:space="0" w:color="auto"/>
              <w:right w:val="single" w:sz="4" w:space="0" w:color="auto"/>
            </w:tcBorders>
          </w:tcPr>
          <w:p w14:paraId="415FCCE2"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     комнаты</w:t>
            </w:r>
          </w:p>
        </w:tc>
        <w:tc>
          <w:tcPr>
            <w:tcW w:w="1700" w:type="dxa"/>
            <w:tcBorders>
              <w:top w:val="single" w:sz="4" w:space="0" w:color="auto"/>
              <w:left w:val="single" w:sz="4" w:space="0" w:color="auto"/>
              <w:bottom w:val="single" w:sz="4" w:space="0" w:color="auto"/>
              <w:right w:val="single" w:sz="4" w:space="0" w:color="auto"/>
            </w:tcBorders>
          </w:tcPr>
          <w:p w14:paraId="1343CF73"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Тип      помещения</w:t>
            </w:r>
          </w:p>
        </w:tc>
        <w:tc>
          <w:tcPr>
            <w:tcW w:w="1418" w:type="dxa"/>
            <w:tcBorders>
              <w:top w:val="single" w:sz="4" w:space="0" w:color="auto"/>
              <w:left w:val="single" w:sz="4" w:space="0" w:color="auto"/>
              <w:bottom w:val="single" w:sz="4" w:space="0" w:color="auto"/>
              <w:right w:val="single" w:sz="4" w:space="0" w:color="auto"/>
            </w:tcBorders>
          </w:tcPr>
          <w:p w14:paraId="2B7A1DFC"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Площадь, м²</w:t>
            </w:r>
          </w:p>
        </w:tc>
      </w:tr>
      <w:tr w:rsidR="00E64AAB" w:rsidRPr="00EB2ECE" w14:paraId="336DF8E4" w14:textId="77777777" w:rsidTr="000265BD">
        <w:trPr>
          <w:trHeight w:hRule="exact" w:val="479"/>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69D4DB24"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bookmarkStart w:id="2" w:name="_Hlk124955004"/>
            <w:r w:rsidRPr="00EB2ECE">
              <w:rPr>
                <w:rFonts w:ascii="Times New Roman" w:hAnsi="Times New Roman"/>
                <w:szCs w:val="24"/>
              </w:rPr>
              <w:t>8</w:t>
            </w:r>
          </w:p>
        </w:tc>
        <w:tc>
          <w:tcPr>
            <w:tcW w:w="1389" w:type="dxa"/>
            <w:tcBorders>
              <w:top w:val="single" w:sz="4" w:space="0" w:color="auto"/>
              <w:left w:val="nil"/>
              <w:bottom w:val="single" w:sz="4" w:space="0" w:color="auto"/>
              <w:right w:val="single" w:sz="4" w:space="0" w:color="auto"/>
            </w:tcBorders>
          </w:tcPr>
          <w:p w14:paraId="25E7D350"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330Б</w:t>
            </w: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49A278BB"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3</w:t>
            </w:r>
          </w:p>
        </w:tc>
        <w:tc>
          <w:tcPr>
            <w:tcW w:w="1447" w:type="dxa"/>
            <w:tcBorders>
              <w:top w:val="single" w:sz="4" w:space="0" w:color="auto"/>
              <w:left w:val="nil"/>
              <w:bottom w:val="single" w:sz="4" w:space="0" w:color="auto"/>
              <w:right w:val="single" w:sz="4" w:space="0" w:color="auto"/>
            </w:tcBorders>
            <w:shd w:val="clear" w:color="auto" w:fill="auto"/>
          </w:tcPr>
          <w:p w14:paraId="78FE8183"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lang w:val="en-US"/>
              </w:rPr>
              <w:t>XXXV</w:t>
            </w:r>
          </w:p>
        </w:tc>
        <w:tc>
          <w:tcPr>
            <w:tcW w:w="1105" w:type="dxa"/>
            <w:tcBorders>
              <w:top w:val="single" w:sz="4" w:space="0" w:color="auto"/>
              <w:left w:val="nil"/>
              <w:bottom w:val="single" w:sz="4" w:space="0" w:color="auto"/>
              <w:right w:val="single" w:sz="4" w:space="0" w:color="auto"/>
            </w:tcBorders>
            <w:shd w:val="clear" w:color="auto" w:fill="auto"/>
          </w:tcPr>
          <w:p w14:paraId="56BB67CA"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65</w:t>
            </w:r>
          </w:p>
          <w:p w14:paraId="6E898B1E"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p>
        </w:tc>
        <w:tc>
          <w:tcPr>
            <w:tcW w:w="1700" w:type="dxa"/>
            <w:tcBorders>
              <w:top w:val="single" w:sz="4" w:space="0" w:color="auto"/>
              <w:left w:val="nil"/>
              <w:bottom w:val="single" w:sz="4" w:space="0" w:color="auto"/>
              <w:right w:val="single" w:sz="4" w:space="0" w:color="auto"/>
            </w:tcBorders>
            <w:shd w:val="clear" w:color="auto" w:fill="auto"/>
          </w:tcPr>
          <w:p w14:paraId="2DAAFCD4"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производство</w:t>
            </w:r>
          </w:p>
        </w:tc>
        <w:tc>
          <w:tcPr>
            <w:tcW w:w="1418" w:type="dxa"/>
            <w:tcBorders>
              <w:top w:val="single" w:sz="4" w:space="0" w:color="auto"/>
              <w:left w:val="nil"/>
              <w:bottom w:val="single" w:sz="4" w:space="0" w:color="auto"/>
              <w:right w:val="single" w:sz="4" w:space="0" w:color="auto"/>
            </w:tcBorders>
            <w:shd w:val="clear" w:color="auto" w:fill="auto"/>
          </w:tcPr>
          <w:p w14:paraId="13B21F78"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4,8</w:t>
            </w:r>
          </w:p>
        </w:tc>
      </w:tr>
      <w:bookmarkEnd w:id="2"/>
      <w:tr w:rsidR="00E64AAB" w:rsidRPr="00EB2ECE" w14:paraId="47EFE6BA" w14:textId="77777777" w:rsidTr="000265BD">
        <w:trPr>
          <w:trHeight w:hRule="exact" w:val="429"/>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1CF20272"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8</w:t>
            </w:r>
          </w:p>
        </w:tc>
        <w:tc>
          <w:tcPr>
            <w:tcW w:w="1389" w:type="dxa"/>
            <w:tcBorders>
              <w:top w:val="single" w:sz="4" w:space="0" w:color="auto"/>
              <w:left w:val="nil"/>
              <w:bottom w:val="single" w:sz="4" w:space="0" w:color="auto"/>
              <w:right w:val="single" w:sz="4" w:space="0" w:color="auto"/>
            </w:tcBorders>
          </w:tcPr>
          <w:p w14:paraId="0B548B0F"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330</w:t>
            </w: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45678867"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3</w:t>
            </w:r>
          </w:p>
        </w:tc>
        <w:tc>
          <w:tcPr>
            <w:tcW w:w="1447" w:type="dxa"/>
            <w:tcBorders>
              <w:top w:val="single" w:sz="4" w:space="0" w:color="auto"/>
              <w:left w:val="nil"/>
              <w:bottom w:val="single" w:sz="4" w:space="0" w:color="auto"/>
              <w:right w:val="single" w:sz="4" w:space="0" w:color="auto"/>
            </w:tcBorders>
            <w:shd w:val="clear" w:color="auto" w:fill="auto"/>
          </w:tcPr>
          <w:p w14:paraId="2FE8BBF9" w14:textId="77777777" w:rsidR="00E64AAB" w:rsidRPr="00EB2ECE" w:rsidRDefault="00E64AAB" w:rsidP="000265BD">
            <w:pPr>
              <w:autoSpaceDE w:val="0"/>
              <w:autoSpaceDN w:val="0"/>
              <w:adjustRightInd w:val="0"/>
              <w:spacing w:line="240" w:lineRule="auto"/>
              <w:jc w:val="center"/>
              <w:rPr>
                <w:rFonts w:ascii="Times New Roman" w:hAnsi="Times New Roman"/>
                <w:szCs w:val="24"/>
                <w:lang w:val="en-US"/>
              </w:rPr>
            </w:pPr>
            <w:r w:rsidRPr="00EB2ECE">
              <w:rPr>
                <w:rFonts w:ascii="Times New Roman" w:hAnsi="Times New Roman"/>
                <w:szCs w:val="24"/>
                <w:lang w:val="en-US"/>
              </w:rPr>
              <w:t>XXXV</w:t>
            </w:r>
          </w:p>
        </w:tc>
        <w:tc>
          <w:tcPr>
            <w:tcW w:w="1105" w:type="dxa"/>
            <w:tcBorders>
              <w:top w:val="single" w:sz="4" w:space="0" w:color="auto"/>
              <w:left w:val="nil"/>
              <w:bottom w:val="single" w:sz="4" w:space="0" w:color="auto"/>
              <w:right w:val="single" w:sz="4" w:space="0" w:color="auto"/>
            </w:tcBorders>
            <w:shd w:val="clear" w:color="auto" w:fill="auto"/>
          </w:tcPr>
          <w:p w14:paraId="0E801028"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66</w:t>
            </w:r>
          </w:p>
          <w:p w14:paraId="61F89A0F"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p>
        </w:tc>
        <w:tc>
          <w:tcPr>
            <w:tcW w:w="1700" w:type="dxa"/>
            <w:tcBorders>
              <w:top w:val="single" w:sz="4" w:space="0" w:color="auto"/>
              <w:left w:val="nil"/>
              <w:bottom w:val="single" w:sz="4" w:space="0" w:color="auto"/>
              <w:right w:val="single" w:sz="4" w:space="0" w:color="auto"/>
            </w:tcBorders>
            <w:shd w:val="clear" w:color="auto" w:fill="auto"/>
          </w:tcPr>
          <w:p w14:paraId="193B0EE3"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производство</w:t>
            </w:r>
          </w:p>
        </w:tc>
        <w:tc>
          <w:tcPr>
            <w:tcW w:w="1418" w:type="dxa"/>
            <w:tcBorders>
              <w:top w:val="single" w:sz="4" w:space="0" w:color="auto"/>
              <w:left w:val="nil"/>
              <w:bottom w:val="single" w:sz="4" w:space="0" w:color="auto"/>
              <w:right w:val="single" w:sz="4" w:space="0" w:color="auto"/>
            </w:tcBorders>
            <w:shd w:val="clear" w:color="auto" w:fill="auto"/>
          </w:tcPr>
          <w:p w14:paraId="09B6E15A"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150,9</w:t>
            </w:r>
          </w:p>
        </w:tc>
      </w:tr>
      <w:tr w:rsidR="00E64AAB" w:rsidRPr="00EB2ECE" w14:paraId="15249247" w14:textId="77777777" w:rsidTr="000265BD">
        <w:trPr>
          <w:trHeight w:hRule="exact" w:val="420"/>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59734DC7"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8</w:t>
            </w:r>
          </w:p>
        </w:tc>
        <w:tc>
          <w:tcPr>
            <w:tcW w:w="1389" w:type="dxa"/>
            <w:tcBorders>
              <w:top w:val="single" w:sz="4" w:space="0" w:color="auto"/>
              <w:left w:val="nil"/>
              <w:bottom w:val="single" w:sz="4" w:space="0" w:color="auto"/>
              <w:right w:val="single" w:sz="4" w:space="0" w:color="auto"/>
            </w:tcBorders>
          </w:tcPr>
          <w:p w14:paraId="377BADD3"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330А</w:t>
            </w:r>
          </w:p>
        </w:tc>
        <w:tc>
          <w:tcPr>
            <w:tcW w:w="1050" w:type="dxa"/>
            <w:tcBorders>
              <w:top w:val="single" w:sz="4" w:space="0" w:color="auto"/>
              <w:left w:val="single" w:sz="4" w:space="0" w:color="auto"/>
              <w:bottom w:val="single" w:sz="4" w:space="0" w:color="auto"/>
              <w:right w:val="single" w:sz="4" w:space="0" w:color="auto"/>
            </w:tcBorders>
            <w:shd w:val="clear" w:color="auto" w:fill="auto"/>
          </w:tcPr>
          <w:p w14:paraId="1EC84C06"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3</w:t>
            </w:r>
          </w:p>
        </w:tc>
        <w:tc>
          <w:tcPr>
            <w:tcW w:w="1447" w:type="dxa"/>
            <w:tcBorders>
              <w:top w:val="single" w:sz="4" w:space="0" w:color="auto"/>
              <w:left w:val="nil"/>
              <w:bottom w:val="single" w:sz="4" w:space="0" w:color="auto"/>
              <w:right w:val="single" w:sz="4" w:space="0" w:color="auto"/>
            </w:tcBorders>
            <w:shd w:val="clear" w:color="auto" w:fill="auto"/>
          </w:tcPr>
          <w:p w14:paraId="051949E4" w14:textId="77777777" w:rsidR="00E64AAB" w:rsidRPr="00EB2ECE" w:rsidRDefault="00E64AAB" w:rsidP="000265BD">
            <w:pPr>
              <w:autoSpaceDE w:val="0"/>
              <w:autoSpaceDN w:val="0"/>
              <w:adjustRightInd w:val="0"/>
              <w:spacing w:line="240" w:lineRule="auto"/>
              <w:jc w:val="center"/>
              <w:rPr>
                <w:rFonts w:ascii="Times New Roman" w:hAnsi="Times New Roman"/>
                <w:szCs w:val="24"/>
                <w:lang w:val="en-US"/>
              </w:rPr>
            </w:pPr>
            <w:r w:rsidRPr="00EB2ECE">
              <w:rPr>
                <w:rFonts w:ascii="Times New Roman" w:hAnsi="Times New Roman"/>
                <w:szCs w:val="24"/>
                <w:lang w:val="en-US"/>
              </w:rPr>
              <w:t>XXXV</w:t>
            </w:r>
          </w:p>
        </w:tc>
        <w:tc>
          <w:tcPr>
            <w:tcW w:w="1105" w:type="dxa"/>
            <w:tcBorders>
              <w:top w:val="single" w:sz="4" w:space="0" w:color="auto"/>
              <w:left w:val="nil"/>
              <w:bottom w:val="single" w:sz="4" w:space="0" w:color="auto"/>
              <w:right w:val="single" w:sz="4" w:space="0" w:color="auto"/>
            </w:tcBorders>
            <w:shd w:val="clear" w:color="auto" w:fill="auto"/>
          </w:tcPr>
          <w:p w14:paraId="36345CC9"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67</w:t>
            </w:r>
          </w:p>
          <w:p w14:paraId="11D86443"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p>
        </w:tc>
        <w:tc>
          <w:tcPr>
            <w:tcW w:w="1700" w:type="dxa"/>
            <w:tcBorders>
              <w:top w:val="single" w:sz="4" w:space="0" w:color="auto"/>
              <w:left w:val="nil"/>
              <w:bottom w:val="single" w:sz="4" w:space="0" w:color="auto"/>
              <w:right w:val="single" w:sz="4" w:space="0" w:color="auto"/>
            </w:tcBorders>
            <w:shd w:val="clear" w:color="auto" w:fill="auto"/>
          </w:tcPr>
          <w:p w14:paraId="358B1EA1"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производство</w:t>
            </w:r>
          </w:p>
        </w:tc>
        <w:tc>
          <w:tcPr>
            <w:tcW w:w="1418" w:type="dxa"/>
            <w:tcBorders>
              <w:top w:val="single" w:sz="4" w:space="0" w:color="auto"/>
              <w:left w:val="nil"/>
              <w:bottom w:val="single" w:sz="4" w:space="0" w:color="auto"/>
              <w:right w:val="single" w:sz="4" w:space="0" w:color="auto"/>
            </w:tcBorders>
            <w:shd w:val="clear" w:color="auto" w:fill="auto"/>
          </w:tcPr>
          <w:p w14:paraId="3522DA7C" w14:textId="77777777" w:rsidR="00E64AAB" w:rsidRPr="00EB2ECE" w:rsidRDefault="00E64AAB" w:rsidP="000265BD">
            <w:pPr>
              <w:autoSpaceDE w:val="0"/>
              <w:autoSpaceDN w:val="0"/>
              <w:adjustRightInd w:val="0"/>
              <w:spacing w:line="240" w:lineRule="auto"/>
              <w:jc w:val="center"/>
              <w:rPr>
                <w:rFonts w:ascii="Times New Roman" w:hAnsi="Times New Roman"/>
                <w:szCs w:val="24"/>
              </w:rPr>
            </w:pPr>
            <w:r w:rsidRPr="00EB2ECE">
              <w:rPr>
                <w:rFonts w:ascii="Times New Roman" w:hAnsi="Times New Roman"/>
                <w:szCs w:val="24"/>
              </w:rPr>
              <w:t>5,0</w:t>
            </w:r>
          </w:p>
        </w:tc>
      </w:tr>
      <w:tr w:rsidR="00E64AAB" w:rsidRPr="00EB2ECE" w14:paraId="6952F024" w14:textId="77777777" w:rsidTr="000265BD">
        <w:trPr>
          <w:trHeight w:hRule="exact" w:val="284"/>
        </w:trPr>
        <w:tc>
          <w:tcPr>
            <w:tcW w:w="1389" w:type="dxa"/>
            <w:tcBorders>
              <w:top w:val="single" w:sz="4" w:space="0" w:color="auto"/>
              <w:left w:val="single" w:sz="4" w:space="0" w:color="auto"/>
              <w:bottom w:val="single" w:sz="4" w:space="0" w:color="auto"/>
              <w:right w:val="single" w:sz="4" w:space="0" w:color="auto"/>
            </w:tcBorders>
            <w:shd w:val="clear" w:color="000000" w:fill="FFFFFF"/>
          </w:tcPr>
          <w:p w14:paraId="370C6F5B"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p>
        </w:tc>
        <w:tc>
          <w:tcPr>
            <w:tcW w:w="6691" w:type="dxa"/>
            <w:gridSpan w:val="5"/>
            <w:tcBorders>
              <w:top w:val="single" w:sz="4" w:space="0" w:color="auto"/>
              <w:left w:val="single" w:sz="4" w:space="0" w:color="auto"/>
              <w:bottom w:val="single" w:sz="4" w:space="0" w:color="auto"/>
              <w:right w:val="single" w:sz="4" w:space="0" w:color="auto"/>
            </w:tcBorders>
            <w:shd w:val="clear" w:color="000000" w:fill="FFFFFF"/>
            <w:vAlign w:val="bottom"/>
          </w:tcPr>
          <w:p w14:paraId="7318CD6C"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Итого:</w:t>
            </w:r>
          </w:p>
        </w:tc>
        <w:tc>
          <w:tcPr>
            <w:tcW w:w="1418" w:type="dxa"/>
            <w:tcBorders>
              <w:top w:val="single" w:sz="4" w:space="0" w:color="auto"/>
              <w:left w:val="nil"/>
              <w:bottom w:val="single" w:sz="4" w:space="0" w:color="auto"/>
              <w:right w:val="single" w:sz="4" w:space="0" w:color="auto"/>
            </w:tcBorders>
            <w:shd w:val="clear" w:color="auto" w:fill="auto"/>
            <w:vAlign w:val="bottom"/>
          </w:tcPr>
          <w:p w14:paraId="198DA07F" w14:textId="77777777" w:rsidR="00E64AAB" w:rsidRPr="00EB2ECE" w:rsidRDefault="00E64AAB" w:rsidP="000265BD">
            <w:pPr>
              <w:autoSpaceDE w:val="0"/>
              <w:autoSpaceDN w:val="0"/>
              <w:adjustRightInd w:val="0"/>
              <w:spacing w:line="240" w:lineRule="auto"/>
              <w:jc w:val="center"/>
              <w:rPr>
                <w:rFonts w:ascii="Times New Roman" w:hAnsi="Times New Roman"/>
                <w:b/>
                <w:szCs w:val="24"/>
              </w:rPr>
            </w:pPr>
            <w:r w:rsidRPr="00EB2ECE">
              <w:rPr>
                <w:rFonts w:ascii="Times New Roman" w:hAnsi="Times New Roman"/>
                <w:b/>
                <w:szCs w:val="24"/>
              </w:rPr>
              <w:t>160,7 кв.м</w:t>
            </w:r>
          </w:p>
        </w:tc>
      </w:tr>
    </w:tbl>
    <w:p w14:paraId="26863A30" w14:textId="77777777" w:rsidR="00E64AAB" w:rsidRPr="00EB2ECE" w:rsidRDefault="00E64AAB" w:rsidP="00E64AAB">
      <w:pPr>
        <w:autoSpaceDE w:val="0"/>
        <w:autoSpaceDN w:val="0"/>
        <w:adjustRightInd w:val="0"/>
        <w:spacing w:line="240" w:lineRule="auto"/>
        <w:ind w:firstLine="709"/>
        <w:rPr>
          <w:rFonts w:ascii="Times New Roman" w:hAnsi="Times New Roman"/>
          <w:szCs w:val="24"/>
        </w:rPr>
      </w:pPr>
    </w:p>
    <w:tbl>
      <w:tblPr>
        <w:tblW w:w="95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85"/>
        <w:gridCol w:w="2574"/>
        <w:gridCol w:w="970"/>
        <w:gridCol w:w="2126"/>
        <w:gridCol w:w="1577"/>
        <w:gridCol w:w="245"/>
      </w:tblGrid>
      <w:tr w:rsidR="00E64AAB" w:rsidRPr="00EB2ECE" w14:paraId="59C8B937" w14:textId="77777777" w:rsidTr="000265BD">
        <w:trPr>
          <w:gridBefore w:val="1"/>
          <w:wBefore w:w="113" w:type="dxa"/>
        </w:trPr>
        <w:tc>
          <w:tcPr>
            <w:tcW w:w="1985" w:type="dxa"/>
            <w:shd w:val="clear" w:color="auto" w:fill="auto"/>
          </w:tcPr>
          <w:p w14:paraId="0673053A" w14:textId="77777777" w:rsidR="00E64AAB" w:rsidRPr="00EB2ECE" w:rsidRDefault="00E64AAB" w:rsidP="000265BD">
            <w:pPr>
              <w:autoSpaceDE w:val="0"/>
              <w:autoSpaceDN w:val="0"/>
              <w:adjustRightInd w:val="0"/>
              <w:spacing w:line="240" w:lineRule="auto"/>
              <w:ind w:firstLine="709"/>
              <w:rPr>
                <w:rFonts w:ascii="Times New Roman" w:hAnsi="Times New Roman"/>
                <w:szCs w:val="24"/>
              </w:rPr>
            </w:pPr>
          </w:p>
        </w:tc>
        <w:tc>
          <w:tcPr>
            <w:tcW w:w="3544" w:type="dxa"/>
            <w:gridSpan w:val="2"/>
            <w:shd w:val="clear" w:color="auto" w:fill="auto"/>
          </w:tcPr>
          <w:p w14:paraId="059C47FB" w14:textId="77777777" w:rsidR="00E64AAB" w:rsidRPr="00EB2ECE" w:rsidRDefault="00E64AAB" w:rsidP="000265BD">
            <w:pPr>
              <w:autoSpaceDE w:val="0"/>
              <w:autoSpaceDN w:val="0"/>
              <w:adjustRightInd w:val="0"/>
              <w:spacing w:line="240" w:lineRule="auto"/>
              <w:ind w:firstLine="709"/>
              <w:rPr>
                <w:rFonts w:ascii="Times New Roman" w:hAnsi="Times New Roman"/>
                <w:szCs w:val="24"/>
              </w:rPr>
            </w:pPr>
            <w:r w:rsidRPr="00EB2ECE">
              <w:rPr>
                <w:rFonts w:ascii="Times New Roman" w:hAnsi="Times New Roman"/>
                <w:szCs w:val="24"/>
              </w:rPr>
              <w:t>марка</w:t>
            </w:r>
          </w:p>
        </w:tc>
        <w:tc>
          <w:tcPr>
            <w:tcW w:w="2126" w:type="dxa"/>
            <w:shd w:val="clear" w:color="auto" w:fill="auto"/>
          </w:tcPr>
          <w:p w14:paraId="57822DB7" w14:textId="77777777" w:rsidR="00E64AAB" w:rsidRPr="00EB2ECE" w:rsidRDefault="00E64AAB" w:rsidP="000265BD">
            <w:pPr>
              <w:autoSpaceDE w:val="0"/>
              <w:autoSpaceDN w:val="0"/>
              <w:adjustRightInd w:val="0"/>
              <w:spacing w:line="240" w:lineRule="auto"/>
              <w:ind w:firstLine="709"/>
              <w:rPr>
                <w:rFonts w:ascii="Times New Roman" w:hAnsi="Times New Roman"/>
                <w:szCs w:val="24"/>
                <w:lang w:val="en-US"/>
              </w:rPr>
            </w:pPr>
            <w:r w:rsidRPr="00EB2ECE">
              <w:rPr>
                <w:rFonts w:ascii="Times New Roman" w:hAnsi="Times New Roman"/>
                <w:szCs w:val="24"/>
              </w:rPr>
              <w:t>номер</w:t>
            </w:r>
          </w:p>
        </w:tc>
        <w:tc>
          <w:tcPr>
            <w:tcW w:w="1822" w:type="dxa"/>
            <w:gridSpan w:val="2"/>
            <w:shd w:val="clear" w:color="auto" w:fill="auto"/>
          </w:tcPr>
          <w:p w14:paraId="3820B4E6" w14:textId="77777777" w:rsidR="00E64AAB" w:rsidRPr="00EB2ECE" w:rsidRDefault="00E64AAB" w:rsidP="000265BD">
            <w:pPr>
              <w:autoSpaceDE w:val="0"/>
              <w:autoSpaceDN w:val="0"/>
              <w:adjustRightInd w:val="0"/>
              <w:spacing w:line="240" w:lineRule="auto"/>
              <w:ind w:firstLine="34"/>
              <w:rPr>
                <w:rFonts w:ascii="Times New Roman" w:hAnsi="Times New Roman"/>
                <w:szCs w:val="24"/>
              </w:rPr>
            </w:pPr>
            <w:r w:rsidRPr="00EB2ECE">
              <w:rPr>
                <w:rFonts w:ascii="Times New Roman" w:hAnsi="Times New Roman"/>
                <w:szCs w:val="24"/>
              </w:rPr>
              <w:t>Коэффициент трансформации</w:t>
            </w:r>
          </w:p>
        </w:tc>
      </w:tr>
      <w:tr w:rsidR="00E64AAB" w:rsidRPr="00EB2ECE" w14:paraId="3D6763BD" w14:textId="77777777" w:rsidTr="000265BD">
        <w:trPr>
          <w:gridBefore w:val="1"/>
          <w:wBefore w:w="113" w:type="dxa"/>
          <w:trHeight w:val="429"/>
        </w:trPr>
        <w:tc>
          <w:tcPr>
            <w:tcW w:w="1985" w:type="dxa"/>
            <w:shd w:val="clear" w:color="auto" w:fill="auto"/>
          </w:tcPr>
          <w:p w14:paraId="04764EC6" w14:textId="77777777" w:rsidR="00E64AAB" w:rsidRPr="00EB2ECE" w:rsidRDefault="00E64AAB" w:rsidP="000265BD">
            <w:pPr>
              <w:autoSpaceDE w:val="0"/>
              <w:autoSpaceDN w:val="0"/>
              <w:adjustRightInd w:val="0"/>
              <w:spacing w:line="240" w:lineRule="auto"/>
              <w:ind w:firstLine="709"/>
              <w:rPr>
                <w:rFonts w:ascii="Times New Roman" w:hAnsi="Times New Roman"/>
                <w:szCs w:val="24"/>
              </w:rPr>
            </w:pPr>
          </w:p>
        </w:tc>
        <w:tc>
          <w:tcPr>
            <w:tcW w:w="3544" w:type="dxa"/>
            <w:gridSpan w:val="2"/>
            <w:shd w:val="clear" w:color="auto" w:fill="auto"/>
          </w:tcPr>
          <w:p w14:paraId="49B8A299" w14:textId="77777777" w:rsidR="00E64AAB" w:rsidRPr="00EB2ECE" w:rsidRDefault="00E64AAB" w:rsidP="000265BD">
            <w:pPr>
              <w:autoSpaceDE w:val="0"/>
              <w:autoSpaceDN w:val="0"/>
              <w:adjustRightInd w:val="0"/>
              <w:spacing w:line="240" w:lineRule="auto"/>
              <w:ind w:firstLine="709"/>
              <w:rPr>
                <w:rFonts w:ascii="Times New Roman" w:hAnsi="Times New Roman"/>
                <w:szCs w:val="24"/>
                <w:lang w:val="en-US"/>
              </w:rPr>
            </w:pPr>
          </w:p>
        </w:tc>
        <w:tc>
          <w:tcPr>
            <w:tcW w:w="2126" w:type="dxa"/>
            <w:shd w:val="clear" w:color="auto" w:fill="auto"/>
          </w:tcPr>
          <w:p w14:paraId="4B42A8EA" w14:textId="77777777" w:rsidR="00E64AAB" w:rsidRPr="00EB2ECE" w:rsidRDefault="00E64AAB" w:rsidP="000265BD">
            <w:pPr>
              <w:autoSpaceDE w:val="0"/>
              <w:autoSpaceDN w:val="0"/>
              <w:adjustRightInd w:val="0"/>
              <w:spacing w:line="240" w:lineRule="auto"/>
              <w:ind w:firstLine="709"/>
              <w:rPr>
                <w:rFonts w:ascii="Times New Roman" w:hAnsi="Times New Roman"/>
                <w:szCs w:val="24"/>
                <w:lang w:val="en-US"/>
              </w:rPr>
            </w:pPr>
          </w:p>
        </w:tc>
        <w:tc>
          <w:tcPr>
            <w:tcW w:w="1822" w:type="dxa"/>
            <w:gridSpan w:val="2"/>
            <w:shd w:val="clear" w:color="auto" w:fill="auto"/>
          </w:tcPr>
          <w:p w14:paraId="5756F0F9" w14:textId="77777777" w:rsidR="00E64AAB" w:rsidRPr="00EB2ECE" w:rsidRDefault="00E64AAB" w:rsidP="000265BD">
            <w:pPr>
              <w:autoSpaceDE w:val="0"/>
              <w:autoSpaceDN w:val="0"/>
              <w:adjustRightInd w:val="0"/>
              <w:spacing w:line="240" w:lineRule="auto"/>
              <w:ind w:firstLine="709"/>
              <w:rPr>
                <w:rFonts w:ascii="Times New Roman" w:hAnsi="Times New Roman"/>
                <w:szCs w:val="24"/>
                <w:lang w:val="en-US"/>
              </w:rPr>
            </w:pPr>
          </w:p>
        </w:tc>
      </w:tr>
      <w:tr w:rsidR="00E64AAB" w:rsidRPr="002F39F9" w14:paraId="226C7477" w14:textId="77777777" w:rsidTr="0002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245" w:type="dxa"/>
          <w:trHeight w:val="998"/>
        </w:trPr>
        <w:tc>
          <w:tcPr>
            <w:tcW w:w="4672" w:type="dxa"/>
            <w:gridSpan w:val="3"/>
            <w:tcBorders>
              <w:top w:val="nil"/>
              <w:left w:val="nil"/>
              <w:bottom w:val="nil"/>
              <w:right w:val="nil"/>
            </w:tcBorders>
          </w:tcPr>
          <w:p w14:paraId="29B39B64" w14:textId="77777777" w:rsidR="00E64AAB" w:rsidRPr="002F39F9" w:rsidRDefault="00E64AAB" w:rsidP="000265BD">
            <w:pPr>
              <w:widowControl w:val="0"/>
              <w:autoSpaceDE w:val="0"/>
              <w:autoSpaceDN w:val="0"/>
              <w:spacing w:after="0" w:line="240" w:lineRule="auto"/>
              <w:rPr>
                <w:rFonts w:ascii="Times New Roman" w:eastAsia="Times New Roman" w:hAnsi="Times New Roman"/>
                <w:b/>
                <w:szCs w:val="24"/>
                <w:lang w:eastAsia="ru-RU"/>
              </w:rPr>
            </w:pPr>
            <w:bookmarkStart w:id="3" w:name="_Hlk140834902"/>
            <w:r w:rsidRPr="002F39F9">
              <w:rPr>
                <w:rFonts w:ascii="Times New Roman" w:eastAsia="Times New Roman" w:hAnsi="Times New Roman"/>
                <w:b/>
                <w:szCs w:val="24"/>
                <w:lang w:eastAsia="ru-RU"/>
              </w:rPr>
              <w:t>Арендодатель:</w:t>
            </w:r>
          </w:p>
          <w:p w14:paraId="6A5D0B51" w14:textId="77777777" w:rsidR="00E64AAB" w:rsidRPr="002F39F9" w:rsidRDefault="00E64AAB" w:rsidP="000265BD">
            <w:pPr>
              <w:widowControl w:val="0"/>
              <w:autoSpaceDE w:val="0"/>
              <w:autoSpaceDN w:val="0"/>
              <w:spacing w:after="0"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E8800EA" w14:textId="77777777" w:rsidR="00E64AAB" w:rsidRPr="002F39F9" w:rsidRDefault="00E64AAB" w:rsidP="000265BD">
            <w:pPr>
              <w:widowControl w:val="0"/>
              <w:autoSpaceDE w:val="0"/>
              <w:autoSpaceDN w:val="0"/>
              <w:spacing w:after="0"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4471B580" w14:textId="77777777" w:rsidR="00E64AAB" w:rsidRPr="002F39F9" w:rsidRDefault="00E64AAB" w:rsidP="000265BD">
            <w:pPr>
              <w:widowControl w:val="0"/>
              <w:autoSpaceDE w:val="0"/>
              <w:autoSpaceDN w:val="0"/>
              <w:spacing w:after="0"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717EA428" w14:textId="5200F9C8" w:rsidR="00E64AAB" w:rsidRPr="002F39F9" w:rsidRDefault="00E64AAB" w:rsidP="000265BD">
            <w:pPr>
              <w:spacing w:after="0" w:line="240" w:lineRule="auto"/>
              <w:ind w:right="-328"/>
              <w:rPr>
                <w:rFonts w:ascii="Times New Roman" w:eastAsia="Times New Roman" w:hAnsi="Times New Roman"/>
                <w:szCs w:val="24"/>
              </w:rPr>
            </w:pPr>
          </w:p>
        </w:tc>
      </w:tr>
      <w:tr w:rsidR="00E64AAB" w:rsidRPr="002F39F9" w14:paraId="34A91E38" w14:textId="77777777" w:rsidTr="000265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245" w:type="dxa"/>
          <w:trHeight w:val="333"/>
        </w:trPr>
        <w:tc>
          <w:tcPr>
            <w:tcW w:w="4672" w:type="dxa"/>
            <w:gridSpan w:val="3"/>
            <w:tcBorders>
              <w:top w:val="nil"/>
              <w:left w:val="nil"/>
              <w:bottom w:val="nil"/>
              <w:right w:val="nil"/>
            </w:tcBorders>
          </w:tcPr>
          <w:p w14:paraId="35BCBC4B" w14:textId="77777777" w:rsidR="00E64AAB" w:rsidRPr="002F39F9" w:rsidRDefault="00E64AAB" w:rsidP="000265BD">
            <w:pPr>
              <w:widowControl w:val="0"/>
              <w:autoSpaceDE w:val="0"/>
              <w:autoSpaceDN w:val="0"/>
              <w:spacing w:after="0"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24905287" w14:textId="77777777" w:rsidR="00E64AAB" w:rsidRPr="002F39F9" w:rsidRDefault="00E64AAB" w:rsidP="000265BD">
            <w:pPr>
              <w:widowControl w:val="0"/>
              <w:autoSpaceDE w:val="0"/>
              <w:autoSpaceDN w:val="0"/>
              <w:spacing w:after="0"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4FBAD13F" w14:textId="04F137CF" w:rsidR="00E64AAB" w:rsidRPr="002F39F9" w:rsidRDefault="00E64AAB" w:rsidP="000265BD">
            <w:pPr>
              <w:widowControl w:val="0"/>
              <w:autoSpaceDE w:val="0"/>
              <w:autoSpaceDN w:val="0"/>
              <w:spacing w:after="0"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4CFA2D4F" w14:textId="77777777" w:rsidR="00E64AAB" w:rsidRPr="002F39F9" w:rsidRDefault="00E64AAB" w:rsidP="000265BD">
            <w:pPr>
              <w:widowControl w:val="0"/>
              <w:autoSpaceDE w:val="0"/>
              <w:autoSpaceDN w:val="0"/>
              <w:spacing w:after="0"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bookmarkEnd w:id="3"/>
    </w:tbl>
    <w:p w14:paraId="56F9211C" w14:textId="77777777" w:rsidR="00E64AAB" w:rsidRPr="00C16FE2" w:rsidRDefault="00E64AAB" w:rsidP="00E64AAB">
      <w:pPr>
        <w:spacing w:after="160" w:line="259" w:lineRule="auto"/>
        <w:jc w:val="right"/>
        <w:rPr>
          <w:rFonts w:ascii="Times New Roman" w:eastAsia="Times New Roman" w:hAnsi="Times New Roman"/>
          <w:szCs w:val="24"/>
          <w:lang w:eastAsia="ru-RU"/>
        </w:rPr>
      </w:pPr>
      <w:r w:rsidRPr="00C16FE2">
        <w:rPr>
          <w:rFonts w:ascii="Times New Roman" w:hAnsi="Times New Roman"/>
          <w:szCs w:val="24"/>
        </w:rPr>
        <w:br w:type="page"/>
      </w:r>
      <w:r w:rsidRPr="00C16FE2">
        <w:rPr>
          <w:rFonts w:ascii="Times New Roman" w:hAnsi="Times New Roman"/>
          <w:szCs w:val="24"/>
        </w:rPr>
        <w:lastRenderedPageBreak/>
        <w:t>При</w:t>
      </w:r>
      <w:r w:rsidRPr="00C16FE2">
        <w:rPr>
          <w:rFonts w:ascii="Times New Roman" w:eastAsia="Times New Roman" w:hAnsi="Times New Roman"/>
          <w:szCs w:val="24"/>
          <w:lang w:eastAsia="ru-RU"/>
        </w:rPr>
        <w:t>ложение № 2</w:t>
      </w:r>
    </w:p>
    <w:p w14:paraId="2E78160D"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к договору аренды объектов</w:t>
      </w:r>
    </w:p>
    <w:p w14:paraId="4FF2B342"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недвижимого имущества</w:t>
      </w:r>
    </w:p>
    <w:p w14:paraId="2CD3D035"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4E743F0"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4726415A" w14:textId="77777777" w:rsidR="00E64AAB" w:rsidRDefault="00E64AAB" w:rsidP="00E64AAB">
      <w:pPr>
        <w:widowControl w:val="0"/>
        <w:autoSpaceDE w:val="0"/>
        <w:autoSpaceDN w:val="0"/>
        <w:spacing w:line="240" w:lineRule="auto"/>
        <w:jc w:val="right"/>
        <w:rPr>
          <w:rFonts w:ascii="Times New Roman" w:eastAsia="Times New Roman" w:hAnsi="Times New Roman"/>
          <w:szCs w:val="24"/>
          <w:lang w:eastAsia="ru-RU"/>
        </w:rPr>
      </w:pPr>
    </w:p>
    <w:p w14:paraId="21A5FA81" w14:textId="77777777" w:rsidR="00E64AAB" w:rsidRPr="00C16FE2" w:rsidRDefault="00E64AAB" w:rsidP="00E64AAB">
      <w:pPr>
        <w:widowControl w:val="0"/>
        <w:autoSpaceDE w:val="0"/>
        <w:autoSpaceDN w:val="0"/>
        <w:spacing w:line="240" w:lineRule="auto"/>
        <w:rPr>
          <w:rFonts w:ascii="Times New Roman" w:eastAsia="Times New Roman" w:hAnsi="Times New Roman"/>
          <w:szCs w:val="24"/>
          <w:lang w:eastAsia="ru-RU"/>
        </w:rPr>
      </w:pPr>
      <w:r>
        <w:rPr>
          <w:rFonts w:ascii="Times New Roman" w:hAnsi="Times New Roman"/>
          <w:szCs w:val="24"/>
        </w:rPr>
        <w:t xml:space="preserve">                   </w:t>
      </w:r>
    </w:p>
    <w:p w14:paraId="7787F469" w14:textId="77777777" w:rsidR="00E64AAB" w:rsidRPr="00387714" w:rsidRDefault="00E64AAB" w:rsidP="00E64AAB">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p w14:paraId="35B86046" w14:textId="557B58F6" w:rsidR="00E64AAB" w:rsidRPr="00387714" w:rsidRDefault="00E64AAB" w:rsidP="00E64AAB">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noProof/>
          <w:szCs w:val="24"/>
          <w:lang w:eastAsia="ru-RU"/>
        </w:rPr>
        <w:drawing>
          <wp:inline distT="0" distB="0" distL="0" distR="0" wp14:anchorId="6863FF1D" wp14:editId="43C0C611">
            <wp:extent cx="6162675" cy="43719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2675" cy="4371975"/>
                    </a:xfrm>
                    <a:prstGeom prst="rect">
                      <a:avLst/>
                    </a:prstGeom>
                    <a:noFill/>
                    <a:ln>
                      <a:noFill/>
                    </a:ln>
                  </pic:spPr>
                </pic:pic>
              </a:graphicData>
            </a:graphic>
          </wp:inline>
        </w:drawing>
      </w:r>
    </w:p>
    <w:p w14:paraId="7D522848" w14:textId="77777777" w:rsidR="00E64AAB" w:rsidRPr="00387714" w:rsidRDefault="00E64AAB" w:rsidP="00E64AAB">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p w14:paraId="53E03D9A" w14:textId="77777777" w:rsidR="00E64AAB" w:rsidRPr="00387714" w:rsidRDefault="00E64AAB" w:rsidP="00E64AAB">
      <w:pPr>
        <w:widowControl w:val="0"/>
        <w:autoSpaceDE w:val="0"/>
        <w:autoSpaceDN w:val="0"/>
        <w:spacing w:line="240" w:lineRule="auto"/>
        <w:rPr>
          <w:rFonts w:ascii="Times New Roman" w:eastAsia="Times New Roman" w:hAnsi="Times New Roman"/>
          <w:szCs w:val="24"/>
          <w:lang w:eastAsia="ru-RU"/>
        </w:rPr>
      </w:pPr>
      <w:r w:rsidRPr="00387714">
        <w:rPr>
          <w:rFonts w:ascii="Times New Roman" w:eastAsia="Times New Roman" w:hAnsi="Times New Roman"/>
          <w:szCs w:val="24"/>
          <w:lang w:eastAsia="ru-RU"/>
        </w:rPr>
        <w:t xml:space="preserve">          </w:t>
      </w:r>
    </w:p>
    <w:p w14:paraId="5CA82911" w14:textId="77777777" w:rsidR="00E64AAB" w:rsidRPr="00C16FE2" w:rsidRDefault="00E64AAB" w:rsidP="00E64AAB">
      <w:pPr>
        <w:widowControl w:val="0"/>
        <w:autoSpaceDE w:val="0"/>
        <w:autoSpaceDN w:val="0"/>
        <w:spacing w:line="240" w:lineRule="auto"/>
        <w:rPr>
          <w:rFonts w:ascii="Times New Roman" w:hAnsi="Times New Roman"/>
          <w:noProof/>
          <w:szCs w:val="24"/>
          <w:lang w:eastAsia="ru-RU"/>
        </w:rPr>
      </w:pPr>
    </w:p>
    <w:p w14:paraId="3A3C4F23" w14:textId="77777777" w:rsidR="00E64AAB" w:rsidRPr="00C16FE2" w:rsidRDefault="00E64AAB" w:rsidP="00E64AAB">
      <w:pPr>
        <w:widowControl w:val="0"/>
        <w:autoSpaceDE w:val="0"/>
        <w:autoSpaceDN w:val="0"/>
        <w:spacing w:line="240" w:lineRule="auto"/>
        <w:rPr>
          <w:rFonts w:ascii="Times New Roman" w:eastAsia="Times New Roman" w:hAnsi="Times New Roman"/>
          <w:noProof/>
          <w:szCs w:val="24"/>
          <w:lang w:eastAsia="ru-RU"/>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C16FE2" w14:paraId="0266B782" w14:textId="77777777" w:rsidTr="000265BD">
        <w:tc>
          <w:tcPr>
            <w:tcW w:w="4678" w:type="dxa"/>
          </w:tcPr>
          <w:p w14:paraId="36B4C303"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4FAA2700"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4DA70DD4"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678" w:type="dxa"/>
          </w:tcPr>
          <w:p w14:paraId="1CCA6E43"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1CF4B791" w14:textId="77777777" w:rsidR="00E64AAB" w:rsidRPr="00C16FE2"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7332E421" w14:textId="77777777" w:rsidR="00E64AAB" w:rsidRPr="00C16FE2"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C16FE2" w14:paraId="0D220683" w14:textId="77777777" w:rsidTr="000265BD">
        <w:tc>
          <w:tcPr>
            <w:tcW w:w="4678" w:type="dxa"/>
          </w:tcPr>
          <w:p w14:paraId="399AB0E5"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7E8123A5"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678" w:type="dxa"/>
          </w:tcPr>
          <w:p w14:paraId="3B417BB6" w14:textId="748EE59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_____________________/</w:t>
            </w:r>
            <w:r>
              <w:rPr>
                <w:rFonts w:ascii="Times New Roman" w:hAnsi="Times New Roman"/>
                <w:szCs w:val="24"/>
              </w:rPr>
              <w:t>_____________/</w:t>
            </w:r>
          </w:p>
          <w:p w14:paraId="5A33B7E1"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6D6085E9" w14:textId="77777777" w:rsidR="00E64AAB" w:rsidRPr="00C16FE2" w:rsidRDefault="00E64AAB" w:rsidP="00E64AAB">
      <w:pPr>
        <w:spacing w:after="160" w:line="259" w:lineRule="auto"/>
        <w:rPr>
          <w:rFonts w:ascii="Times New Roman" w:eastAsia="Times New Roman" w:hAnsi="Times New Roman"/>
          <w:szCs w:val="24"/>
          <w:lang w:eastAsia="ru-RU"/>
        </w:rPr>
      </w:pPr>
    </w:p>
    <w:p w14:paraId="7481BA10" w14:textId="351B3FEA" w:rsidR="00E64AAB" w:rsidRPr="00C16FE2" w:rsidRDefault="00E64AAB" w:rsidP="00E64AAB">
      <w:pPr>
        <w:spacing w:after="160" w:line="259" w:lineRule="auto"/>
        <w:rPr>
          <w:rFonts w:ascii="Times New Roman" w:eastAsia="Times New Roman" w:hAnsi="Times New Roman"/>
          <w:szCs w:val="24"/>
          <w:lang w:eastAsia="ru-RU"/>
        </w:rPr>
      </w:pPr>
    </w:p>
    <w:p w14:paraId="2FCBFAA3"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Приложение № 3</w:t>
      </w:r>
    </w:p>
    <w:p w14:paraId="3F5B1EC0"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25B775EE"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0A33FE8F"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07B9784A"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7148552B" w14:textId="77777777" w:rsidR="00E64AAB" w:rsidRPr="00C16FE2" w:rsidRDefault="00E64AAB" w:rsidP="00E64AAB">
      <w:pPr>
        <w:pStyle w:val="ConsPlusNormal"/>
        <w:jc w:val="both"/>
        <w:rPr>
          <w:rFonts w:ascii="Times New Roman" w:hAnsi="Times New Roman" w:cs="Times New Roman"/>
          <w:sz w:val="24"/>
          <w:szCs w:val="24"/>
        </w:rPr>
      </w:pPr>
    </w:p>
    <w:p w14:paraId="7EF84BDA" w14:textId="77777777" w:rsidR="00E64AAB" w:rsidRPr="00C16FE2" w:rsidRDefault="00E64AAB" w:rsidP="00E64AAB">
      <w:pPr>
        <w:pStyle w:val="ConsPlusNormal"/>
        <w:jc w:val="right"/>
        <w:rPr>
          <w:rFonts w:ascii="Times New Roman" w:hAnsi="Times New Roman" w:cs="Times New Roman"/>
          <w:sz w:val="24"/>
          <w:szCs w:val="24"/>
        </w:rPr>
      </w:pPr>
    </w:p>
    <w:p w14:paraId="1682E681"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ФОРМА</w:t>
      </w:r>
    </w:p>
    <w:p w14:paraId="36D1A387" w14:textId="77777777" w:rsidR="00E64AAB" w:rsidRPr="00C16FE2" w:rsidRDefault="00E64AAB" w:rsidP="00E64AAB">
      <w:pPr>
        <w:pStyle w:val="ConsPlusTitle"/>
        <w:jc w:val="center"/>
        <w:rPr>
          <w:rFonts w:ascii="Times New Roman" w:hAnsi="Times New Roman" w:cs="Times New Roman"/>
          <w:sz w:val="24"/>
          <w:szCs w:val="24"/>
        </w:rPr>
      </w:pPr>
    </w:p>
    <w:p w14:paraId="237B4285"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АКТ</w:t>
      </w:r>
    </w:p>
    <w:p w14:paraId="4AB39EF0"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приема-передачи</w:t>
      </w:r>
    </w:p>
    <w:p w14:paraId="67E546FC"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xml:space="preserve">к договору аренды объектов </w:t>
      </w:r>
    </w:p>
    <w:p w14:paraId="61E11DAB"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143C0716"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______ от «___» _________ 20_____ г.</w:t>
      </w:r>
    </w:p>
    <w:p w14:paraId="5DE881ED" w14:textId="77777777" w:rsidR="00E64AAB" w:rsidRPr="00C16FE2" w:rsidRDefault="00E64AAB" w:rsidP="00E64AAB">
      <w:pPr>
        <w:pStyle w:val="ConsPlusTitle"/>
        <w:jc w:val="center"/>
        <w:rPr>
          <w:rFonts w:ascii="Times New Roman" w:hAnsi="Times New Roman" w:cs="Times New Roman"/>
          <w:sz w:val="24"/>
          <w:szCs w:val="24"/>
        </w:rPr>
      </w:pPr>
    </w:p>
    <w:p w14:paraId="3BCD3E02" w14:textId="77777777" w:rsidR="00E64AAB" w:rsidRPr="00C16FE2" w:rsidRDefault="00E64AAB" w:rsidP="00E64AAB">
      <w:pPr>
        <w:pStyle w:val="ConsPlusTitle"/>
        <w:jc w:val="center"/>
        <w:rPr>
          <w:rFonts w:ascii="Times New Roman" w:hAnsi="Times New Roman" w:cs="Times New Roman"/>
          <w:sz w:val="24"/>
          <w:szCs w:val="24"/>
        </w:rPr>
      </w:pPr>
    </w:p>
    <w:p w14:paraId="4BD0B58E"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г. _________________</w:t>
      </w:r>
      <w:r>
        <w:rPr>
          <w:rFonts w:ascii="Times New Roman" w:hAnsi="Times New Roman" w:cs="Times New Roman"/>
          <w:sz w:val="24"/>
          <w:szCs w:val="24"/>
        </w:rPr>
        <w:t xml:space="preserve">                                                            </w:t>
      </w:r>
      <w:r w:rsidRPr="00C16FE2">
        <w:rPr>
          <w:rFonts w:ascii="Times New Roman" w:hAnsi="Times New Roman" w:cs="Times New Roman"/>
          <w:sz w:val="24"/>
          <w:szCs w:val="24"/>
        </w:rPr>
        <w:t xml:space="preserve"> ________________ 20___ г.</w:t>
      </w:r>
    </w:p>
    <w:p w14:paraId="20D1F8D5" w14:textId="77777777" w:rsidR="00E64AAB" w:rsidRPr="00C16FE2" w:rsidRDefault="00E64AAB" w:rsidP="00E64AAB">
      <w:pPr>
        <w:pStyle w:val="ConsPlusNormal"/>
        <w:jc w:val="both"/>
        <w:rPr>
          <w:rFonts w:ascii="Times New Roman" w:hAnsi="Times New Roman" w:cs="Times New Roman"/>
          <w:sz w:val="24"/>
          <w:szCs w:val="24"/>
        </w:rPr>
      </w:pPr>
    </w:p>
    <w:p w14:paraId="3243BA9A"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6B5A7AC3"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09247C5C"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Объект находится в состоянии, пригодном для использования Арендатором.</w:t>
      </w:r>
    </w:p>
    <w:p w14:paraId="57C39017" w14:textId="77777777" w:rsidR="00E64AAB" w:rsidRPr="00C16FE2" w:rsidRDefault="00E64AAB" w:rsidP="00E64AAB">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E64AAB" w:rsidRPr="00C16FE2" w14:paraId="0F1C5FE6" w14:textId="77777777" w:rsidTr="000265BD">
        <w:tc>
          <w:tcPr>
            <w:tcW w:w="4664" w:type="dxa"/>
            <w:tcBorders>
              <w:top w:val="nil"/>
              <w:left w:val="nil"/>
              <w:bottom w:val="nil"/>
              <w:right w:val="nil"/>
            </w:tcBorders>
          </w:tcPr>
          <w:p w14:paraId="047BA4D1"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Арендодатель:</w:t>
            </w:r>
          </w:p>
          <w:p w14:paraId="166E8CF7" w14:textId="77777777" w:rsidR="00E64AAB" w:rsidRPr="00C16FE2" w:rsidRDefault="00E64AAB" w:rsidP="000265BD">
            <w:pPr>
              <w:pStyle w:val="ConsPlusNormal"/>
              <w:rPr>
                <w:rFonts w:ascii="Times New Roman" w:hAnsi="Times New Roman" w:cs="Times New Roman"/>
                <w:sz w:val="24"/>
                <w:szCs w:val="24"/>
              </w:rPr>
            </w:pPr>
          </w:p>
        </w:tc>
        <w:tc>
          <w:tcPr>
            <w:tcW w:w="4665" w:type="dxa"/>
            <w:tcBorders>
              <w:top w:val="nil"/>
              <w:left w:val="nil"/>
              <w:bottom w:val="nil"/>
              <w:right w:val="nil"/>
            </w:tcBorders>
          </w:tcPr>
          <w:p w14:paraId="2A22AB8F"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Арендатор:</w:t>
            </w:r>
          </w:p>
        </w:tc>
      </w:tr>
      <w:tr w:rsidR="00E64AAB" w:rsidRPr="00C16FE2" w14:paraId="58AF6A9E" w14:textId="77777777" w:rsidTr="000265BD">
        <w:tc>
          <w:tcPr>
            <w:tcW w:w="4664" w:type="dxa"/>
            <w:tcBorders>
              <w:top w:val="nil"/>
              <w:left w:val="nil"/>
              <w:bottom w:val="nil"/>
              <w:right w:val="nil"/>
            </w:tcBorders>
          </w:tcPr>
          <w:p w14:paraId="4E97B0F4" w14:textId="77777777" w:rsidR="00E64AAB" w:rsidRPr="00C16FE2" w:rsidRDefault="00E64AAB" w:rsidP="000265BD">
            <w:pPr>
              <w:pStyle w:val="ConsPlusNormal"/>
              <w:rPr>
                <w:rFonts w:ascii="Times New Roman" w:hAnsi="Times New Roman" w:cs="Times New Roman"/>
                <w:sz w:val="24"/>
                <w:szCs w:val="24"/>
              </w:rPr>
            </w:pPr>
          </w:p>
          <w:p w14:paraId="2C6C5589"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w:t>
            </w:r>
          </w:p>
        </w:tc>
        <w:tc>
          <w:tcPr>
            <w:tcW w:w="4665" w:type="dxa"/>
            <w:tcBorders>
              <w:top w:val="nil"/>
              <w:left w:val="nil"/>
              <w:bottom w:val="nil"/>
              <w:right w:val="nil"/>
            </w:tcBorders>
          </w:tcPr>
          <w:p w14:paraId="531A3AE4" w14:textId="77777777" w:rsidR="00E64AAB" w:rsidRPr="00C16FE2" w:rsidRDefault="00E64AAB" w:rsidP="000265BD">
            <w:pPr>
              <w:pStyle w:val="ConsPlusNormal"/>
              <w:rPr>
                <w:rFonts w:ascii="Times New Roman" w:hAnsi="Times New Roman" w:cs="Times New Roman"/>
                <w:sz w:val="24"/>
                <w:szCs w:val="24"/>
              </w:rPr>
            </w:pPr>
          </w:p>
          <w:p w14:paraId="305219AA"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w:t>
            </w:r>
          </w:p>
        </w:tc>
      </w:tr>
    </w:tbl>
    <w:p w14:paraId="5C9A23C3" w14:textId="77777777" w:rsidR="00E64AAB" w:rsidRPr="00C16FE2" w:rsidRDefault="00E64AAB" w:rsidP="00E64AAB">
      <w:pPr>
        <w:pStyle w:val="ConsPlusNormal"/>
        <w:jc w:val="both"/>
        <w:rPr>
          <w:rFonts w:ascii="Times New Roman" w:hAnsi="Times New Roman" w:cs="Times New Roman"/>
          <w:sz w:val="24"/>
          <w:szCs w:val="24"/>
        </w:rPr>
      </w:pPr>
    </w:p>
    <w:p w14:paraId="205ACD0E" w14:textId="77777777" w:rsidR="00E64AAB" w:rsidRPr="00C16FE2" w:rsidRDefault="00E64AAB" w:rsidP="00E64AAB">
      <w:pPr>
        <w:widowControl w:val="0"/>
        <w:autoSpaceDE w:val="0"/>
        <w:autoSpaceDN w:val="0"/>
        <w:adjustRightInd w:val="0"/>
        <w:rPr>
          <w:rFonts w:ascii="Times New Roman" w:eastAsia="Times New Roman" w:hAnsi="Times New Roman"/>
          <w:szCs w:val="24"/>
          <w:lang w:eastAsia="ru-RU"/>
        </w:rPr>
      </w:pPr>
      <w:r w:rsidRPr="00C16FE2">
        <w:rPr>
          <w:rFonts w:ascii="Times New Roman" w:eastAsia="Times New Roman" w:hAnsi="Times New Roman"/>
          <w:szCs w:val="24"/>
          <w:lang w:eastAsia="ru-RU"/>
        </w:rPr>
        <w:t>Форму Акта утверждаем:</w:t>
      </w:r>
    </w:p>
    <w:p w14:paraId="56794410" w14:textId="77777777" w:rsidR="00E64AAB" w:rsidRPr="00C16FE2" w:rsidRDefault="00E64AAB" w:rsidP="00E64AAB">
      <w:pPr>
        <w:widowControl w:val="0"/>
        <w:autoSpaceDE w:val="0"/>
        <w:autoSpaceDN w:val="0"/>
        <w:adjustRightInd w:val="0"/>
        <w:rPr>
          <w:rFonts w:ascii="Times New Roman" w:eastAsia="Times New Roman" w:hAnsi="Times New Roman"/>
          <w:szCs w:val="24"/>
          <w:lang w:eastAsia="ru-RU"/>
        </w:rPr>
      </w:pPr>
    </w:p>
    <w:p w14:paraId="0534F993" w14:textId="77777777" w:rsidR="00E64AAB" w:rsidRPr="00C16FE2" w:rsidRDefault="00E64AAB" w:rsidP="00E64AAB">
      <w:pPr>
        <w:widowControl w:val="0"/>
        <w:autoSpaceDE w:val="0"/>
        <w:autoSpaceDN w:val="0"/>
        <w:adjustRightInd w:val="0"/>
        <w:rPr>
          <w:rFonts w:ascii="Times New Roman" w:eastAsia="Times New Roman" w:hAnsi="Times New Roman"/>
          <w:szCs w:val="24"/>
          <w:lang w:eastAsia="ru-RU"/>
        </w:rPr>
      </w:pPr>
    </w:p>
    <w:p w14:paraId="5C57351F" w14:textId="77777777" w:rsidR="00E64AAB" w:rsidRPr="00C16FE2" w:rsidRDefault="00E64AAB" w:rsidP="00E64AAB">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E64AAB" w:rsidRPr="00C16FE2" w14:paraId="5B4532A0" w14:textId="77777777" w:rsidTr="000265BD">
        <w:tc>
          <w:tcPr>
            <w:tcW w:w="5103" w:type="dxa"/>
          </w:tcPr>
          <w:p w14:paraId="189DD35C"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79C235E1"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2A99E131"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253" w:type="dxa"/>
          </w:tcPr>
          <w:p w14:paraId="6C60D05E"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59268F7F" w14:textId="77777777" w:rsidR="00E64AAB" w:rsidRPr="00C16FE2"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375BE3F6" w14:textId="77777777" w:rsidR="00E64AAB" w:rsidRPr="00C16FE2"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C16FE2" w14:paraId="36F0F37F" w14:textId="77777777" w:rsidTr="000265BD">
        <w:tc>
          <w:tcPr>
            <w:tcW w:w="5103" w:type="dxa"/>
          </w:tcPr>
          <w:p w14:paraId="08B4114D"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7F085D08"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7EE60698" w14:textId="697EF142"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p>
          <w:p w14:paraId="5997FDD0"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54BA2E4B" w14:textId="77777777" w:rsidR="00E64AAB" w:rsidRPr="00C16FE2" w:rsidRDefault="00E64AAB" w:rsidP="00E64AAB">
      <w:pPr>
        <w:pStyle w:val="ConsPlusNormal"/>
        <w:jc w:val="both"/>
        <w:rPr>
          <w:rFonts w:ascii="Times New Roman" w:hAnsi="Times New Roman" w:cs="Times New Roman"/>
          <w:sz w:val="24"/>
          <w:szCs w:val="24"/>
        </w:rPr>
      </w:pPr>
    </w:p>
    <w:p w14:paraId="058EE750" w14:textId="77777777" w:rsidR="00E64AAB" w:rsidRPr="00C16FE2" w:rsidRDefault="00E64AAB" w:rsidP="00E64AAB">
      <w:pPr>
        <w:pStyle w:val="ConsPlusNormal"/>
        <w:jc w:val="both"/>
        <w:rPr>
          <w:rFonts w:ascii="Times New Roman" w:hAnsi="Times New Roman" w:cs="Times New Roman"/>
          <w:sz w:val="24"/>
          <w:szCs w:val="24"/>
        </w:rPr>
      </w:pPr>
    </w:p>
    <w:p w14:paraId="560B96E1" w14:textId="716FB69E" w:rsidR="00E64AAB" w:rsidRPr="00C16FE2" w:rsidRDefault="00E64AAB" w:rsidP="00E64AAB">
      <w:pPr>
        <w:spacing w:after="160" w:line="259" w:lineRule="auto"/>
        <w:jc w:val="right"/>
        <w:rPr>
          <w:rFonts w:ascii="Times New Roman" w:hAnsi="Times New Roman" w:cs="Times New Roman"/>
          <w:sz w:val="24"/>
          <w:szCs w:val="24"/>
        </w:rPr>
      </w:pPr>
      <w:r w:rsidRPr="00C16FE2">
        <w:rPr>
          <w:rFonts w:ascii="Times New Roman" w:hAnsi="Times New Roman"/>
          <w:szCs w:val="24"/>
        </w:rPr>
        <w:br w:type="page"/>
      </w:r>
      <w:r w:rsidRPr="00C16FE2">
        <w:rPr>
          <w:rFonts w:ascii="Times New Roman" w:hAnsi="Times New Roman" w:cs="Times New Roman"/>
          <w:sz w:val="24"/>
          <w:szCs w:val="24"/>
        </w:rPr>
        <w:lastRenderedPageBreak/>
        <w:t>Приложение № 4</w:t>
      </w:r>
    </w:p>
    <w:p w14:paraId="15A81400"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6C140ACE"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57EF73A0"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r w:rsidRPr="00C16FE2">
        <w:rPr>
          <w:rFonts w:ascii="Times New Roman" w:eastAsia="Times New Roman" w:hAnsi="Times New Roman"/>
          <w:szCs w:val="24"/>
          <w:lang w:eastAsia="ru-RU"/>
        </w:rPr>
        <w:t xml:space="preserve"> </w:t>
      </w:r>
    </w:p>
    <w:p w14:paraId="1833A575"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105F354D" w14:textId="77777777" w:rsidR="00E64AAB" w:rsidRPr="00C16FE2" w:rsidRDefault="00E64AAB" w:rsidP="00E64AAB">
      <w:pPr>
        <w:pStyle w:val="ConsPlusNormal"/>
        <w:jc w:val="right"/>
        <w:rPr>
          <w:rFonts w:ascii="Times New Roman" w:hAnsi="Times New Roman" w:cs="Times New Roman"/>
          <w:sz w:val="24"/>
          <w:szCs w:val="24"/>
        </w:rPr>
      </w:pPr>
    </w:p>
    <w:p w14:paraId="2F8C7C80" w14:textId="77777777" w:rsidR="00E64AAB" w:rsidRPr="00C16FE2" w:rsidRDefault="00E64AAB" w:rsidP="00E64AAB">
      <w:pPr>
        <w:pStyle w:val="ConsPlusNormal"/>
        <w:jc w:val="both"/>
        <w:rPr>
          <w:rFonts w:ascii="Times New Roman" w:hAnsi="Times New Roman" w:cs="Times New Roman"/>
          <w:sz w:val="24"/>
          <w:szCs w:val="24"/>
        </w:rPr>
      </w:pPr>
    </w:p>
    <w:p w14:paraId="3B9116D0"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ФОРМА</w:t>
      </w:r>
    </w:p>
    <w:p w14:paraId="4824FB02" w14:textId="77777777" w:rsidR="00E64AAB" w:rsidRPr="00C16FE2" w:rsidRDefault="00E64AAB" w:rsidP="00E64AAB">
      <w:pPr>
        <w:pStyle w:val="ConsPlusNormal"/>
        <w:jc w:val="both"/>
        <w:rPr>
          <w:rFonts w:ascii="Times New Roman" w:hAnsi="Times New Roman" w:cs="Times New Roman"/>
          <w:sz w:val="24"/>
          <w:szCs w:val="24"/>
        </w:rPr>
      </w:pPr>
    </w:p>
    <w:p w14:paraId="4DBE6693"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АКТ</w:t>
      </w:r>
    </w:p>
    <w:p w14:paraId="1C71EFFE"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приема-передачи</w:t>
      </w:r>
    </w:p>
    <w:p w14:paraId="5A10ADE7" w14:textId="77777777" w:rsidR="00E64AAB" w:rsidRPr="00C16FE2" w:rsidRDefault="00E64AAB" w:rsidP="00E64AAB">
      <w:pPr>
        <w:widowControl w:val="0"/>
        <w:autoSpaceDE w:val="0"/>
        <w:autoSpaceDN w:val="0"/>
        <w:adjustRightInd w:val="0"/>
        <w:spacing w:line="271" w:lineRule="auto"/>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 xml:space="preserve">к договору аренды объектов </w:t>
      </w:r>
    </w:p>
    <w:p w14:paraId="4CEC4D76" w14:textId="77777777" w:rsidR="00E64AAB" w:rsidRPr="00C16FE2" w:rsidRDefault="00E64AAB" w:rsidP="00E64AAB">
      <w:pPr>
        <w:widowControl w:val="0"/>
        <w:autoSpaceDE w:val="0"/>
        <w:autoSpaceDN w:val="0"/>
        <w:adjustRightInd w:val="0"/>
        <w:spacing w:line="271" w:lineRule="auto"/>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 xml:space="preserve">недвижимого имущества </w:t>
      </w:r>
    </w:p>
    <w:p w14:paraId="206479D7" w14:textId="77777777" w:rsidR="00E64AAB"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 xml:space="preserve">№ ______ от «___» _________ 20_____ г. </w:t>
      </w:r>
    </w:p>
    <w:p w14:paraId="49A2FC01" w14:textId="77777777" w:rsidR="00E64AAB" w:rsidRPr="00C16FE2" w:rsidRDefault="00E64AAB" w:rsidP="00E64AAB">
      <w:pPr>
        <w:pStyle w:val="ConsPlusTitle"/>
        <w:jc w:val="center"/>
        <w:rPr>
          <w:rFonts w:ascii="Times New Roman" w:hAnsi="Times New Roman" w:cs="Times New Roman"/>
          <w:sz w:val="24"/>
          <w:szCs w:val="24"/>
        </w:rPr>
      </w:pPr>
      <w:r w:rsidRPr="00C16FE2">
        <w:rPr>
          <w:rFonts w:ascii="Times New Roman" w:hAnsi="Times New Roman" w:cs="Times New Roman"/>
          <w:sz w:val="24"/>
          <w:szCs w:val="24"/>
        </w:rPr>
        <w:t>(возврата объекта недвижимого имущества)</w:t>
      </w:r>
    </w:p>
    <w:p w14:paraId="0CAA9679" w14:textId="77777777" w:rsidR="00E64AAB" w:rsidRPr="00C16FE2" w:rsidRDefault="00E64AAB" w:rsidP="00E64AAB">
      <w:pPr>
        <w:pStyle w:val="ConsPlusNormal"/>
        <w:jc w:val="both"/>
        <w:rPr>
          <w:rFonts w:ascii="Times New Roman" w:hAnsi="Times New Roman" w:cs="Times New Roman"/>
          <w:sz w:val="24"/>
          <w:szCs w:val="24"/>
        </w:rPr>
      </w:pPr>
    </w:p>
    <w:p w14:paraId="075B46D9"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 xml:space="preserve">г. _________________ </w:t>
      </w:r>
      <w:r>
        <w:rPr>
          <w:rFonts w:ascii="Times New Roman" w:hAnsi="Times New Roman" w:cs="Times New Roman"/>
          <w:sz w:val="24"/>
          <w:szCs w:val="24"/>
        </w:rPr>
        <w:t xml:space="preserve">                                                            </w:t>
      </w:r>
      <w:r w:rsidRPr="00C16FE2">
        <w:rPr>
          <w:rFonts w:ascii="Times New Roman" w:hAnsi="Times New Roman" w:cs="Times New Roman"/>
          <w:sz w:val="24"/>
          <w:szCs w:val="24"/>
        </w:rPr>
        <w:t>________________ 20___ г.</w:t>
      </w:r>
    </w:p>
    <w:p w14:paraId="53B9B0B9"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15BD8466"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Арендатор передает, а Арендодатель принимает из временного владения и пользования __________________, общей площадью _____ кв. м, расположенн__ по адресу: ________________, для использования в качестве (под) _________________.</w:t>
      </w:r>
    </w:p>
    <w:p w14:paraId="228CF2B5" w14:textId="77777777" w:rsidR="00E64AAB" w:rsidRPr="00C16FE2" w:rsidRDefault="00E64AAB" w:rsidP="00E64AAB">
      <w:pPr>
        <w:pStyle w:val="ConsPlusNormal"/>
        <w:ind w:firstLine="540"/>
        <w:jc w:val="both"/>
        <w:rPr>
          <w:rFonts w:ascii="Times New Roman" w:hAnsi="Times New Roman" w:cs="Times New Roman"/>
          <w:sz w:val="24"/>
          <w:szCs w:val="24"/>
        </w:rPr>
      </w:pPr>
      <w:r w:rsidRPr="00C16FE2">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1447BF55" w14:textId="77777777" w:rsidR="00E64AAB" w:rsidRPr="00C16FE2" w:rsidRDefault="00E64AAB" w:rsidP="00E64AAB">
      <w:pPr>
        <w:pStyle w:val="ConsPlusNormal"/>
        <w:rPr>
          <w:rFonts w:ascii="Times New Roman" w:hAnsi="Times New Roman" w:cs="Times New Roman"/>
          <w:sz w:val="24"/>
          <w:szCs w:val="24"/>
        </w:rPr>
      </w:pPr>
    </w:p>
    <w:p w14:paraId="1F83CE7D" w14:textId="77777777" w:rsidR="00E64AAB" w:rsidRPr="00C16FE2" w:rsidRDefault="00E64AAB" w:rsidP="00E64AAB">
      <w:pPr>
        <w:rPr>
          <w:rFonts w:ascii="Times New Roman" w:hAnsi="Times New Roman"/>
          <w:szCs w:val="24"/>
          <w:lang w:eastAsia="ru-RU"/>
        </w:rPr>
      </w:pPr>
    </w:p>
    <w:p w14:paraId="1E954424" w14:textId="77777777" w:rsidR="00E64AAB" w:rsidRPr="00C16FE2" w:rsidRDefault="00E64AAB" w:rsidP="00E64AAB">
      <w:pPr>
        <w:tabs>
          <w:tab w:val="left" w:pos="2760"/>
        </w:tabs>
        <w:rPr>
          <w:rFonts w:ascii="Times New Roman" w:hAnsi="Times New Roman"/>
          <w:szCs w:val="24"/>
          <w:lang w:eastAsia="ru-RU"/>
        </w:rPr>
      </w:pPr>
      <w:r w:rsidRPr="00C16FE2">
        <w:rPr>
          <w:rFonts w:ascii="Times New Roman" w:hAnsi="Times New Roman"/>
          <w:szCs w:val="24"/>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E64AAB" w:rsidRPr="00C16FE2" w14:paraId="3A807755" w14:textId="77777777" w:rsidTr="000265BD">
        <w:tc>
          <w:tcPr>
            <w:tcW w:w="4676" w:type="dxa"/>
            <w:tcBorders>
              <w:top w:val="nil"/>
              <w:left w:val="nil"/>
              <w:bottom w:val="nil"/>
              <w:right w:val="nil"/>
            </w:tcBorders>
          </w:tcPr>
          <w:p w14:paraId="5F63CB6E"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Арендодатель:</w:t>
            </w:r>
          </w:p>
          <w:p w14:paraId="12801733" w14:textId="77777777" w:rsidR="00E64AAB" w:rsidRPr="00C16FE2" w:rsidRDefault="00E64AAB" w:rsidP="000265BD">
            <w:pPr>
              <w:pStyle w:val="ConsPlusNormal"/>
              <w:rPr>
                <w:rFonts w:ascii="Times New Roman" w:hAnsi="Times New Roman" w:cs="Times New Roman"/>
                <w:sz w:val="24"/>
                <w:szCs w:val="24"/>
              </w:rPr>
            </w:pPr>
          </w:p>
        </w:tc>
        <w:tc>
          <w:tcPr>
            <w:tcW w:w="4679" w:type="dxa"/>
            <w:tcBorders>
              <w:top w:val="nil"/>
              <w:left w:val="nil"/>
              <w:bottom w:val="nil"/>
              <w:right w:val="nil"/>
            </w:tcBorders>
          </w:tcPr>
          <w:p w14:paraId="5706CA01"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Арендатор:</w:t>
            </w:r>
          </w:p>
        </w:tc>
      </w:tr>
      <w:tr w:rsidR="00E64AAB" w:rsidRPr="00C16FE2" w14:paraId="4A541FDF" w14:textId="77777777" w:rsidTr="000265BD">
        <w:tc>
          <w:tcPr>
            <w:tcW w:w="4676" w:type="dxa"/>
            <w:tcBorders>
              <w:top w:val="nil"/>
              <w:left w:val="nil"/>
              <w:bottom w:val="nil"/>
              <w:right w:val="nil"/>
            </w:tcBorders>
          </w:tcPr>
          <w:p w14:paraId="6D6ED217"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w:t>
            </w:r>
          </w:p>
        </w:tc>
        <w:tc>
          <w:tcPr>
            <w:tcW w:w="4679" w:type="dxa"/>
            <w:tcBorders>
              <w:top w:val="nil"/>
              <w:left w:val="nil"/>
              <w:bottom w:val="nil"/>
              <w:right w:val="nil"/>
            </w:tcBorders>
          </w:tcPr>
          <w:p w14:paraId="4F7EB0DE" w14:textId="77777777" w:rsidR="00E64AAB" w:rsidRPr="00C16FE2" w:rsidRDefault="00E64AAB" w:rsidP="000265BD">
            <w:pPr>
              <w:pStyle w:val="ConsPlusNormal"/>
              <w:jc w:val="both"/>
              <w:rPr>
                <w:rFonts w:ascii="Times New Roman" w:hAnsi="Times New Roman" w:cs="Times New Roman"/>
                <w:sz w:val="24"/>
                <w:szCs w:val="24"/>
              </w:rPr>
            </w:pPr>
            <w:r w:rsidRPr="00C16FE2">
              <w:rPr>
                <w:rFonts w:ascii="Times New Roman" w:hAnsi="Times New Roman" w:cs="Times New Roman"/>
                <w:sz w:val="24"/>
                <w:szCs w:val="24"/>
              </w:rPr>
              <w:t>_____________________</w:t>
            </w:r>
          </w:p>
        </w:tc>
      </w:tr>
    </w:tbl>
    <w:p w14:paraId="18578515" w14:textId="77777777" w:rsidR="00E64AAB" w:rsidRPr="00C16FE2" w:rsidRDefault="00E64AAB" w:rsidP="00E64AAB">
      <w:pPr>
        <w:pStyle w:val="ConsPlusNormal"/>
        <w:jc w:val="both"/>
        <w:rPr>
          <w:rFonts w:ascii="Times New Roman" w:hAnsi="Times New Roman" w:cs="Times New Roman"/>
          <w:sz w:val="24"/>
          <w:szCs w:val="24"/>
        </w:rPr>
      </w:pPr>
    </w:p>
    <w:p w14:paraId="70992CA6" w14:textId="77777777" w:rsidR="00E64AAB" w:rsidRPr="00C16FE2" w:rsidRDefault="00E64AAB" w:rsidP="00E64AAB">
      <w:pPr>
        <w:pStyle w:val="ConsPlusNormal"/>
        <w:jc w:val="both"/>
        <w:rPr>
          <w:rFonts w:ascii="Times New Roman" w:hAnsi="Times New Roman" w:cs="Times New Roman"/>
          <w:sz w:val="24"/>
          <w:szCs w:val="24"/>
        </w:rPr>
      </w:pPr>
    </w:p>
    <w:p w14:paraId="3F52DB15" w14:textId="77777777" w:rsidR="00E64AAB" w:rsidRPr="00C16FE2" w:rsidRDefault="00E64AAB" w:rsidP="00E64AAB">
      <w:pPr>
        <w:pStyle w:val="ConsPlusNormal"/>
        <w:jc w:val="both"/>
        <w:rPr>
          <w:rFonts w:ascii="Times New Roman" w:hAnsi="Times New Roman" w:cs="Times New Roman"/>
          <w:sz w:val="24"/>
          <w:szCs w:val="24"/>
        </w:rPr>
      </w:pPr>
    </w:p>
    <w:p w14:paraId="68AB9B5A" w14:textId="77777777" w:rsidR="00E64AAB" w:rsidRPr="00C16FE2" w:rsidRDefault="00E64AAB" w:rsidP="00E64AAB">
      <w:pPr>
        <w:widowControl w:val="0"/>
        <w:autoSpaceDE w:val="0"/>
        <w:autoSpaceDN w:val="0"/>
        <w:adjustRightInd w:val="0"/>
        <w:rPr>
          <w:rFonts w:ascii="Times New Roman" w:eastAsia="Times New Roman" w:hAnsi="Times New Roman"/>
          <w:szCs w:val="24"/>
          <w:lang w:eastAsia="ru-RU"/>
        </w:rPr>
      </w:pPr>
      <w:r w:rsidRPr="00C16FE2">
        <w:rPr>
          <w:rFonts w:ascii="Times New Roman" w:eastAsia="Times New Roman" w:hAnsi="Times New Roman"/>
          <w:szCs w:val="24"/>
          <w:lang w:eastAsia="ru-RU"/>
        </w:rPr>
        <w:t>Форму Акта утверждаем:</w:t>
      </w:r>
    </w:p>
    <w:p w14:paraId="1A73CD06" w14:textId="77777777" w:rsidR="00E64AAB" w:rsidRPr="00C16FE2" w:rsidRDefault="00E64AAB" w:rsidP="00E64AAB">
      <w:pPr>
        <w:pStyle w:val="ConsPlusNormal"/>
        <w:jc w:val="both"/>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E64AAB" w:rsidRPr="00C16FE2" w14:paraId="7047031E" w14:textId="77777777" w:rsidTr="000265BD">
        <w:tc>
          <w:tcPr>
            <w:tcW w:w="4820" w:type="dxa"/>
          </w:tcPr>
          <w:p w14:paraId="678D2649"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2D02A6D2"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59C69A22"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536" w:type="dxa"/>
          </w:tcPr>
          <w:p w14:paraId="3313EE02"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1E9E8C89" w14:textId="77777777" w:rsidR="00E64AAB" w:rsidRPr="00C16FE2"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43821406" w14:textId="77777777" w:rsidR="00E64AAB" w:rsidRPr="00C16FE2"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C16FE2" w14:paraId="0688410E" w14:textId="77777777" w:rsidTr="000265BD">
        <w:tc>
          <w:tcPr>
            <w:tcW w:w="4820" w:type="dxa"/>
          </w:tcPr>
          <w:p w14:paraId="6F4F870A"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58FC6F43"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536" w:type="dxa"/>
          </w:tcPr>
          <w:p w14:paraId="67453514" w14:textId="2E90A00A"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_____________________/</w:t>
            </w:r>
            <w:r>
              <w:rPr>
                <w:rFonts w:ascii="Times New Roman" w:hAnsi="Times New Roman"/>
                <w:szCs w:val="24"/>
              </w:rPr>
              <w:t>_____________/</w:t>
            </w:r>
          </w:p>
          <w:p w14:paraId="65123501"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5B0BC769"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lastRenderedPageBreak/>
        <w:t>Приложение № 5</w:t>
      </w:r>
    </w:p>
    <w:p w14:paraId="6DEDFC54"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5DF62603"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471D38E6"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471CBA67"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3427DC02" w14:textId="77777777" w:rsidR="00E64AAB" w:rsidRPr="00C16FE2" w:rsidRDefault="00E64AAB" w:rsidP="00E64AAB">
      <w:pPr>
        <w:spacing w:after="160" w:line="259" w:lineRule="auto"/>
        <w:rPr>
          <w:rFonts w:ascii="Times New Roman" w:hAnsi="Times New Roman"/>
          <w:szCs w:val="24"/>
        </w:rPr>
      </w:pPr>
    </w:p>
    <w:p w14:paraId="7830035A" w14:textId="77777777" w:rsidR="00E64AAB" w:rsidRPr="00C16FE2" w:rsidRDefault="00E64AAB" w:rsidP="00E64AAB">
      <w:pPr>
        <w:spacing w:after="160" w:line="259" w:lineRule="auto"/>
        <w:rPr>
          <w:rFonts w:ascii="Times New Roman" w:hAnsi="Times New Roman"/>
          <w:szCs w:val="24"/>
        </w:rPr>
      </w:pPr>
    </w:p>
    <w:p w14:paraId="64FD9099" w14:textId="77777777" w:rsidR="00E64AAB" w:rsidRPr="00C16FE2" w:rsidRDefault="00E64AAB" w:rsidP="00E64AAB">
      <w:pPr>
        <w:spacing w:after="160" w:line="259" w:lineRule="auto"/>
        <w:rPr>
          <w:rFonts w:ascii="Times New Roman" w:hAnsi="Times New Roman"/>
          <w:szCs w:val="24"/>
        </w:rPr>
      </w:pPr>
    </w:p>
    <w:p w14:paraId="6EA135FD" w14:textId="77777777" w:rsidR="00E64AAB" w:rsidRPr="00C16FE2" w:rsidRDefault="00E64AAB" w:rsidP="00E64AAB">
      <w:pPr>
        <w:spacing w:line="240" w:lineRule="auto"/>
        <w:jc w:val="center"/>
        <w:outlineLvl w:val="0"/>
        <w:rPr>
          <w:rFonts w:ascii="Times New Roman" w:hAnsi="Times New Roman"/>
          <w:b/>
          <w:szCs w:val="24"/>
        </w:rPr>
      </w:pPr>
      <w:r w:rsidRPr="00C16FE2">
        <w:rPr>
          <w:rFonts w:ascii="Times New Roman" w:hAnsi="Times New Roman"/>
          <w:b/>
          <w:szCs w:val="24"/>
        </w:rPr>
        <w:t>РАСЧЕТ</w:t>
      </w:r>
    </w:p>
    <w:p w14:paraId="39A12724" w14:textId="77777777" w:rsidR="00E64AAB" w:rsidRPr="00C16FE2" w:rsidRDefault="00E64AAB" w:rsidP="00E64AAB">
      <w:pPr>
        <w:spacing w:line="240" w:lineRule="auto"/>
        <w:jc w:val="center"/>
        <w:outlineLvl w:val="0"/>
        <w:rPr>
          <w:rFonts w:ascii="Times New Roman" w:hAnsi="Times New Roman"/>
          <w:b/>
          <w:szCs w:val="24"/>
        </w:rPr>
      </w:pPr>
      <w:r w:rsidRPr="00C16FE2">
        <w:rPr>
          <w:rFonts w:ascii="Times New Roman" w:hAnsi="Times New Roman"/>
          <w:b/>
          <w:szCs w:val="24"/>
        </w:rPr>
        <w:t>арендной платы</w:t>
      </w:r>
    </w:p>
    <w:p w14:paraId="76677035" w14:textId="77777777" w:rsidR="00E64AAB" w:rsidRPr="00C16FE2" w:rsidRDefault="00E64AAB" w:rsidP="00E64AAB">
      <w:pPr>
        <w:spacing w:line="240" w:lineRule="auto"/>
        <w:jc w:val="center"/>
        <w:outlineLvl w:val="0"/>
        <w:rPr>
          <w:rFonts w:ascii="Times New Roman" w:hAnsi="Times New Roman"/>
          <w:b/>
          <w:szCs w:val="24"/>
        </w:rPr>
      </w:pPr>
    </w:p>
    <w:p w14:paraId="7948A32D" w14:textId="77777777" w:rsidR="00E64AAB" w:rsidRPr="00C16FE2" w:rsidRDefault="00E64AAB" w:rsidP="00E64AAB">
      <w:pPr>
        <w:spacing w:line="240" w:lineRule="auto"/>
        <w:jc w:val="center"/>
        <w:outlineLvl w:val="0"/>
        <w:rPr>
          <w:rFonts w:ascii="Times New Roman" w:hAnsi="Times New Roman"/>
          <w:b/>
          <w:szCs w:val="24"/>
        </w:rPr>
      </w:pPr>
    </w:p>
    <w:p w14:paraId="72A8F459" w14:textId="77777777" w:rsidR="00E64AAB" w:rsidRPr="00C16FE2" w:rsidRDefault="00E64AAB" w:rsidP="00E64AAB">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275"/>
        <w:gridCol w:w="3402"/>
        <w:gridCol w:w="2439"/>
      </w:tblGrid>
      <w:tr w:rsidR="00E64AAB" w:rsidRPr="00C16FE2" w14:paraId="4E79CD9C" w14:textId="77777777" w:rsidTr="000265BD">
        <w:tc>
          <w:tcPr>
            <w:tcW w:w="2235" w:type="dxa"/>
          </w:tcPr>
          <w:p w14:paraId="56B2F60A" w14:textId="77777777" w:rsidR="00E64AAB" w:rsidRPr="00C16FE2" w:rsidRDefault="00E64AAB" w:rsidP="000265BD">
            <w:pPr>
              <w:jc w:val="center"/>
              <w:rPr>
                <w:rFonts w:ascii="Times New Roman" w:eastAsia="Times New Roman" w:hAnsi="Times New Roman"/>
                <w:b/>
                <w:szCs w:val="24"/>
                <w:lang w:eastAsia="ru-RU"/>
              </w:rPr>
            </w:pPr>
            <w:r w:rsidRPr="00C16FE2">
              <w:rPr>
                <w:rFonts w:ascii="Times New Roman" w:eastAsia="Times New Roman" w:hAnsi="Times New Roman"/>
                <w:b/>
                <w:szCs w:val="24"/>
                <w:lang w:eastAsia="ru-RU"/>
              </w:rPr>
              <w:t>Тип помещения</w:t>
            </w:r>
          </w:p>
        </w:tc>
        <w:tc>
          <w:tcPr>
            <w:tcW w:w="1275" w:type="dxa"/>
          </w:tcPr>
          <w:p w14:paraId="2A95B347"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кв. м</w:t>
            </w:r>
          </w:p>
        </w:tc>
        <w:tc>
          <w:tcPr>
            <w:tcW w:w="3402" w:type="dxa"/>
          </w:tcPr>
          <w:p w14:paraId="4C0B75DF"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Ставка арендной платы за 1 кв. м.</w:t>
            </w:r>
            <w:r w:rsidRPr="00C16FE2">
              <w:rPr>
                <w:rFonts w:ascii="Times New Roman" w:eastAsia="Times New Roman" w:hAnsi="Times New Roman"/>
                <w:szCs w:val="24"/>
                <w:vertAlign w:val="superscript"/>
                <w:lang w:eastAsia="ru-RU"/>
              </w:rPr>
              <w:t xml:space="preserve"> </w:t>
            </w:r>
            <w:r w:rsidRPr="00C16FE2">
              <w:rPr>
                <w:rFonts w:ascii="Times New Roman" w:eastAsia="Times New Roman" w:hAnsi="Times New Roman"/>
                <w:szCs w:val="24"/>
                <w:lang w:eastAsia="ru-RU"/>
              </w:rPr>
              <w:t>в год с НДС 20%, ЭР (руб.)</w:t>
            </w:r>
          </w:p>
        </w:tc>
        <w:tc>
          <w:tcPr>
            <w:tcW w:w="2439" w:type="dxa"/>
          </w:tcPr>
          <w:p w14:paraId="6EB5C600"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Ежемесячная арендная плата с НДС 20%, ЭР (руб.)</w:t>
            </w:r>
          </w:p>
        </w:tc>
      </w:tr>
      <w:tr w:rsidR="00E64AAB" w:rsidRPr="00C16FE2" w14:paraId="24BFFAD8" w14:textId="77777777" w:rsidTr="000265BD">
        <w:trPr>
          <w:trHeight w:val="350"/>
        </w:trPr>
        <w:tc>
          <w:tcPr>
            <w:tcW w:w="2235" w:type="dxa"/>
          </w:tcPr>
          <w:p w14:paraId="31D1AAD2" w14:textId="77777777" w:rsidR="00E64AAB" w:rsidRPr="00C16FE2" w:rsidRDefault="00E64AAB" w:rsidP="000265BD">
            <w:pPr>
              <w:spacing w:line="240" w:lineRule="auto"/>
              <w:jc w:val="center"/>
              <w:rPr>
                <w:rFonts w:ascii="Times New Roman" w:hAnsi="Times New Roman"/>
                <w:szCs w:val="24"/>
                <w:lang w:eastAsia="ru-RU"/>
              </w:rPr>
            </w:pPr>
            <w:r>
              <w:rPr>
                <w:rFonts w:ascii="Times New Roman" w:hAnsi="Times New Roman"/>
                <w:szCs w:val="24"/>
                <w:lang w:eastAsia="ru-RU"/>
              </w:rPr>
              <w:t>Производство</w:t>
            </w:r>
          </w:p>
        </w:tc>
        <w:tc>
          <w:tcPr>
            <w:tcW w:w="1275" w:type="dxa"/>
          </w:tcPr>
          <w:p w14:paraId="53930943" w14:textId="77777777" w:rsidR="00E64AAB" w:rsidRPr="00C16FE2" w:rsidRDefault="00E64AAB" w:rsidP="000265BD">
            <w:pPr>
              <w:spacing w:line="240" w:lineRule="auto"/>
              <w:jc w:val="center"/>
              <w:rPr>
                <w:rFonts w:ascii="Times New Roman" w:hAnsi="Times New Roman"/>
                <w:szCs w:val="24"/>
                <w:lang w:eastAsia="ru-RU"/>
              </w:rPr>
            </w:pPr>
            <w:r>
              <w:rPr>
                <w:rFonts w:ascii="Times New Roman" w:hAnsi="Times New Roman"/>
                <w:szCs w:val="24"/>
                <w:lang w:eastAsia="ru-RU"/>
              </w:rPr>
              <w:t>160,7</w:t>
            </w:r>
          </w:p>
        </w:tc>
        <w:tc>
          <w:tcPr>
            <w:tcW w:w="3402" w:type="dxa"/>
          </w:tcPr>
          <w:p w14:paraId="4AD73A69" w14:textId="77777777" w:rsidR="00E64AAB" w:rsidRPr="00C16FE2" w:rsidRDefault="00E64AAB" w:rsidP="000265BD">
            <w:pPr>
              <w:spacing w:line="240" w:lineRule="auto"/>
              <w:jc w:val="center"/>
              <w:rPr>
                <w:rFonts w:ascii="Times New Roman" w:hAnsi="Times New Roman"/>
                <w:szCs w:val="24"/>
                <w:lang w:eastAsia="ru-RU"/>
              </w:rPr>
            </w:pPr>
          </w:p>
        </w:tc>
        <w:tc>
          <w:tcPr>
            <w:tcW w:w="2439" w:type="dxa"/>
          </w:tcPr>
          <w:p w14:paraId="3DE8BDA3" w14:textId="77777777" w:rsidR="00E64AAB" w:rsidRPr="00C16FE2" w:rsidRDefault="00E64AAB" w:rsidP="000265BD">
            <w:pPr>
              <w:spacing w:line="240" w:lineRule="auto"/>
              <w:jc w:val="center"/>
              <w:rPr>
                <w:rFonts w:ascii="Times New Roman" w:eastAsia="Times New Roman" w:hAnsi="Times New Roman"/>
                <w:szCs w:val="24"/>
                <w:lang w:eastAsia="ru-RU"/>
              </w:rPr>
            </w:pPr>
          </w:p>
        </w:tc>
      </w:tr>
      <w:tr w:rsidR="00E64AAB" w:rsidRPr="00C16FE2" w14:paraId="53DB4022" w14:textId="77777777" w:rsidTr="000265BD">
        <w:trPr>
          <w:trHeight w:val="883"/>
        </w:trPr>
        <w:tc>
          <w:tcPr>
            <w:tcW w:w="2235" w:type="dxa"/>
          </w:tcPr>
          <w:p w14:paraId="74070822" w14:textId="77777777" w:rsidR="00E64AAB" w:rsidRPr="00C16FE2" w:rsidRDefault="00E64AAB" w:rsidP="000265BD">
            <w:pPr>
              <w:spacing w:line="240" w:lineRule="auto"/>
              <w:rPr>
                <w:rFonts w:ascii="Times New Roman" w:hAnsi="Times New Roman"/>
                <w:b/>
                <w:szCs w:val="24"/>
                <w:lang w:eastAsia="ru-RU"/>
              </w:rPr>
            </w:pPr>
            <w:r w:rsidRPr="00C16FE2">
              <w:rPr>
                <w:rFonts w:ascii="Times New Roman" w:hAnsi="Times New Roman"/>
                <w:b/>
                <w:szCs w:val="24"/>
                <w:lang w:eastAsia="ru-RU"/>
              </w:rPr>
              <w:t>Итого:</w:t>
            </w:r>
          </w:p>
        </w:tc>
        <w:tc>
          <w:tcPr>
            <w:tcW w:w="1275" w:type="dxa"/>
          </w:tcPr>
          <w:p w14:paraId="4CCFEE1F" w14:textId="77777777" w:rsidR="00E64AAB" w:rsidRPr="00C16FE2" w:rsidRDefault="00E64AAB" w:rsidP="000265BD">
            <w:pPr>
              <w:spacing w:line="240" w:lineRule="auto"/>
              <w:jc w:val="center"/>
              <w:rPr>
                <w:rFonts w:ascii="Times New Roman" w:hAnsi="Times New Roman"/>
                <w:b/>
                <w:szCs w:val="24"/>
                <w:lang w:eastAsia="ru-RU"/>
              </w:rPr>
            </w:pPr>
          </w:p>
        </w:tc>
        <w:tc>
          <w:tcPr>
            <w:tcW w:w="3402" w:type="dxa"/>
          </w:tcPr>
          <w:p w14:paraId="5FEEF925" w14:textId="77777777" w:rsidR="00E64AAB" w:rsidRPr="00C16FE2" w:rsidRDefault="00E64AAB" w:rsidP="000265BD">
            <w:pPr>
              <w:spacing w:line="240" w:lineRule="auto"/>
              <w:jc w:val="center"/>
              <w:rPr>
                <w:rFonts w:ascii="Times New Roman" w:hAnsi="Times New Roman"/>
                <w:szCs w:val="24"/>
                <w:lang w:eastAsia="ru-RU"/>
              </w:rPr>
            </w:pPr>
          </w:p>
        </w:tc>
        <w:tc>
          <w:tcPr>
            <w:tcW w:w="2439" w:type="dxa"/>
          </w:tcPr>
          <w:p w14:paraId="6DD8F122" w14:textId="77777777" w:rsidR="00E64AAB" w:rsidRDefault="00E64AAB" w:rsidP="000265BD">
            <w:pPr>
              <w:spacing w:line="240" w:lineRule="auto"/>
              <w:jc w:val="center"/>
              <w:rPr>
                <w:rFonts w:ascii="Times New Roman" w:eastAsia="Times New Roman" w:hAnsi="Times New Roman"/>
                <w:b/>
                <w:szCs w:val="24"/>
                <w:lang w:eastAsia="ru-RU"/>
              </w:rPr>
            </w:pPr>
            <w:r>
              <w:rPr>
                <w:rFonts w:ascii="Times New Roman" w:eastAsia="Times New Roman" w:hAnsi="Times New Roman"/>
                <w:b/>
                <w:szCs w:val="24"/>
                <w:lang w:eastAsia="ru-RU"/>
              </w:rPr>
              <w:t>_________________</w:t>
            </w:r>
          </w:p>
          <w:p w14:paraId="36A78662"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в т. ч. НДС – 20% </w:t>
            </w:r>
            <w:r>
              <w:rPr>
                <w:rFonts w:ascii="Times New Roman" w:eastAsia="Times New Roman" w:hAnsi="Times New Roman"/>
                <w:szCs w:val="24"/>
                <w:lang w:eastAsia="ru-RU"/>
              </w:rPr>
              <w:br/>
              <w:t>______________</w:t>
            </w:r>
          </w:p>
        </w:tc>
      </w:tr>
    </w:tbl>
    <w:p w14:paraId="1D382CB9" w14:textId="77777777" w:rsidR="00E64AAB" w:rsidRPr="00C16FE2" w:rsidRDefault="00E64AAB" w:rsidP="00E64AAB">
      <w:pPr>
        <w:spacing w:after="160" w:line="259" w:lineRule="auto"/>
        <w:rPr>
          <w:rFonts w:ascii="Times New Roman" w:hAnsi="Times New Roman"/>
          <w:szCs w:val="24"/>
        </w:rPr>
      </w:pPr>
    </w:p>
    <w:p w14:paraId="0F187CEB" w14:textId="77777777" w:rsidR="00E64AAB" w:rsidRPr="00C16FE2" w:rsidRDefault="00E64AAB" w:rsidP="00E64AAB">
      <w:pPr>
        <w:spacing w:after="160" w:line="259" w:lineRule="auto"/>
        <w:rPr>
          <w:rFonts w:ascii="Times New Roman" w:hAnsi="Times New Roman"/>
          <w:szCs w:val="24"/>
        </w:rPr>
      </w:pPr>
    </w:p>
    <w:p w14:paraId="397CF054" w14:textId="77777777" w:rsidR="00E64AAB" w:rsidRPr="00C16FE2" w:rsidRDefault="00E64AAB" w:rsidP="00E64AAB">
      <w:pPr>
        <w:spacing w:after="160" w:line="259" w:lineRule="auto"/>
        <w:rPr>
          <w:rFonts w:ascii="Times New Roman" w:hAnsi="Times New Roman"/>
          <w:szCs w:val="24"/>
        </w:rPr>
      </w:pPr>
    </w:p>
    <w:p w14:paraId="091C9FC2" w14:textId="77777777" w:rsidR="00E64AAB" w:rsidRPr="00C16FE2" w:rsidRDefault="00E64AAB" w:rsidP="00E64AAB">
      <w:pPr>
        <w:spacing w:after="160" w:line="259" w:lineRule="auto"/>
        <w:rPr>
          <w:rFonts w:ascii="Times New Roman" w:hAnsi="Times New Roman"/>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E64AAB" w:rsidRPr="00C16FE2" w14:paraId="56C8027C" w14:textId="77777777" w:rsidTr="000265BD">
        <w:tc>
          <w:tcPr>
            <w:tcW w:w="5103" w:type="dxa"/>
          </w:tcPr>
          <w:p w14:paraId="2A2995C4"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18635433"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35A1F3C2"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tc>
        <w:tc>
          <w:tcPr>
            <w:tcW w:w="4253" w:type="dxa"/>
          </w:tcPr>
          <w:p w14:paraId="21111B0B"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28472600" w14:textId="77777777" w:rsidR="00E64AAB" w:rsidRPr="00C16FE2"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4C899FE5" w14:textId="77777777" w:rsidR="00E64AAB" w:rsidRPr="00C16FE2"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C16FE2" w14:paraId="0DC16BBE" w14:textId="77777777" w:rsidTr="000265BD">
        <w:tc>
          <w:tcPr>
            <w:tcW w:w="5103" w:type="dxa"/>
          </w:tcPr>
          <w:p w14:paraId="52143745"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6C99454E"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4F04A91C" w14:textId="4298726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p>
          <w:p w14:paraId="00D8870B"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504F1B16" w14:textId="77777777" w:rsidR="00E64AAB" w:rsidRPr="00C16FE2" w:rsidRDefault="00E64AAB" w:rsidP="00E64AAB">
      <w:pPr>
        <w:spacing w:after="160" w:line="259" w:lineRule="auto"/>
        <w:rPr>
          <w:rFonts w:ascii="Times New Roman" w:hAnsi="Times New Roman"/>
          <w:szCs w:val="24"/>
        </w:rPr>
      </w:pPr>
    </w:p>
    <w:p w14:paraId="05CEEFC7" w14:textId="77777777" w:rsidR="00E64AAB" w:rsidRPr="00C16FE2" w:rsidRDefault="00E64AAB" w:rsidP="00E64AAB">
      <w:pPr>
        <w:spacing w:after="160" w:line="259" w:lineRule="auto"/>
        <w:rPr>
          <w:rFonts w:ascii="Times New Roman" w:hAnsi="Times New Roman"/>
          <w:szCs w:val="24"/>
        </w:rPr>
      </w:pPr>
      <w:r w:rsidRPr="00C16FE2">
        <w:rPr>
          <w:rFonts w:ascii="Times New Roman" w:hAnsi="Times New Roman"/>
          <w:szCs w:val="24"/>
        </w:rPr>
        <w:br w:type="page"/>
      </w:r>
    </w:p>
    <w:p w14:paraId="6ED159BE"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lastRenderedPageBreak/>
        <w:t>Приложение № 6</w:t>
      </w:r>
    </w:p>
    <w:p w14:paraId="706CAD8E"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к договору аренды объектов</w:t>
      </w:r>
    </w:p>
    <w:p w14:paraId="144B1135" w14:textId="77777777" w:rsidR="00E64AAB" w:rsidRPr="00C16FE2" w:rsidRDefault="00E64AAB" w:rsidP="00E64AAB">
      <w:pPr>
        <w:pStyle w:val="ConsPlusNormal"/>
        <w:jc w:val="right"/>
        <w:rPr>
          <w:rFonts w:ascii="Times New Roman" w:hAnsi="Times New Roman" w:cs="Times New Roman"/>
          <w:sz w:val="24"/>
          <w:szCs w:val="24"/>
        </w:rPr>
      </w:pPr>
      <w:r w:rsidRPr="00C16FE2">
        <w:rPr>
          <w:rFonts w:ascii="Times New Roman" w:hAnsi="Times New Roman" w:cs="Times New Roman"/>
          <w:sz w:val="24"/>
          <w:szCs w:val="24"/>
        </w:rPr>
        <w:t>недвижимого имущества</w:t>
      </w:r>
    </w:p>
    <w:p w14:paraId="1EDFD208" w14:textId="77777777" w:rsidR="00E64AAB" w:rsidRPr="00C16FE2"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0B894417" w14:textId="77777777" w:rsidR="00E64AAB" w:rsidRPr="00C16FE2" w:rsidRDefault="00E64AAB" w:rsidP="00E64AAB">
      <w:pPr>
        <w:pStyle w:val="ConsPlusNormal"/>
        <w:jc w:val="right"/>
        <w:outlineLvl w:val="2"/>
        <w:rPr>
          <w:rFonts w:ascii="Times New Roman" w:hAnsi="Times New Roman" w:cs="Times New Roman"/>
          <w:sz w:val="24"/>
          <w:szCs w:val="24"/>
        </w:rPr>
      </w:pPr>
      <w:r w:rsidRPr="00C16FE2">
        <w:rPr>
          <w:rFonts w:ascii="Times New Roman" w:hAnsi="Times New Roman" w:cs="Times New Roman"/>
          <w:sz w:val="24"/>
          <w:szCs w:val="24"/>
        </w:rPr>
        <w:t xml:space="preserve">№ </w:t>
      </w:r>
      <w:r>
        <w:rPr>
          <w:rFonts w:ascii="Times New Roman" w:hAnsi="Times New Roman" w:cs="Times New Roman"/>
          <w:sz w:val="24"/>
          <w:szCs w:val="24"/>
        </w:rPr>
        <w:t>___-32-АРН-24</w:t>
      </w:r>
    </w:p>
    <w:p w14:paraId="2C05EF43" w14:textId="77777777" w:rsidR="00E64AAB" w:rsidRPr="00C16FE2" w:rsidRDefault="00E64AAB" w:rsidP="00E64AAB">
      <w:pPr>
        <w:pStyle w:val="ConsPlusNormal"/>
        <w:jc w:val="right"/>
        <w:rPr>
          <w:rFonts w:ascii="Times New Roman" w:hAnsi="Times New Roman" w:cs="Times New Roman"/>
          <w:sz w:val="24"/>
          <w:szCs w:val="24"/>
        </w:rPr>
      </w:pPr>
    </w:p>
    <w:p w14:paraId="7AB8AD0F" w14:textId="77777777" w:rsidR="00E64AAB" w:rsidRPr="00C16FE2" w:rsidRDefault="00E64AAB" w:rsidP="00E64AAB">
      <w:pPr>
        <w:spacing w:line="240" w:lineRule="auto"/>
        <w:ind w:firstLine="851"/>
        <w:jc w:val="center"/>
        <w:rPr>
          <w:rFonts w:ascii="Times New Roman" w:hAnsi="Times New Roman"/>
          <w:b/>
          <w:szCs w:val="24"/>
        </w:rPr>
      </w:pPr>
      <w:r w:rsidRPr="00C16FE2">
        <w:rPr>
          <w:rFonts w:ascii="Times New Roman" w:hAnsi="Times New Roman"/>
          <w:b/>
          <w:szCs w:val="24"/>
        </w:rPr>
        <w:t>АКТ</w:t>
      </w:r>
    </w:p>
    <w:p w14:paraId="19D422D8" w14:textId="77777777" w:rsidR="00E64AAB" w:rsidRPr="00C16FE2" w:rsidRDefault="00E64AAB" w:rsidP="00E64AAB">
      <w:pPr>
        <w:spacing w:line="240" w:lineRule="auto"/>
        <w:jc w:val="center"/>
        <w:rPr>
          <w:rFonts w:ascii="Times New Roman" w:hAnsi="Times New Roman"/>
          <w:b/>
          <w:szCs w:val="24"/>
        </w:rPr>
      </w:pPr>
      <w:r w:rsidRPr="00C16FE2">
        <w:rPr>
          <w:rFonts w:ascii="Times New Roman" w:hAnsi="Times New Roman"/>
          <w:b/>
          <w:szCs w:val="24"/>
        </w:rPr>
        <w:t>разграничения ответственности сторон</w:t>
      </w:r>
    </w:p>
    <w:p w14:paraId="7A497ED3" w14:textId="77777777" w:rsidR="00E64AAB" w:rsidRPr="00C16FE2" w:rsidRDefault="00E64AAB" w:rsidP="00E64AAB">
      <w:pPr>
        <w:spacing w:line="240" w:lineRule="auto"/>
        <w:jc w:val="center"/>
        <w:rPr>
          <w:rFonts w:ascii="Times New Roman" w:hAnsi="Times New Roman"/>
          <w:b/>
          <w:szCs w:val="24"/>
        </w:rPr>
      </w:pPr>
      <w:r w:rsidRPr="00C16FE2">
        <w:rPr>
          <w:rFonts w:ascii="Times New Roman" w:hAnsi="Times New Roman"/>
          <w:b/>
          <w:szCs w:val="24"/>
        </w:rPr>
        <w:t>по договору аренды объектов недвижимого имущества</w:t>
      </w:r>
    </w:p>
    <w:p w14:paraId="709353FE" w14:textId="77777777" w:rsidR="00E64AAB" w:rsidRPr="00C16FE2" w:rsidRDefault="00E64AAB" w:rsidP="00E64AAB">
      <w:pPr>
        <w:pStyle w:val="ConsPlusNormal"/>
        <w:jc w:val="right"/>
        <w:rPr>
          <w:rFonts w:ascii="Times New Roman" w:hAnsi="Times New Roman" w:cs="Times New Roman"/>
          <w:sz w:val="24"/>
          <w:szCs w:val="24"/>
        </w:rPr>
      </w:pPr>
    </w:p>
    <w:p w14:paraId="5F0A347A" w14:textId="77777777" w:rsidR="00E64AAB" w:rsidRPr="00C16FE2" w:rsidRDefault="00E64AAB" w:rsidP="00E64AAB">
      <w:pPr>
        <w:pStyle w:val="affffff1"/>
        <w:spacing w:line="240" w:lineRule="auto"/>
      </w:pPr>
      <w:r w:rsidRPr="00C16FE2">
        <w:rPr>
          <w:b/>
        </w:rPr>
        <w:t xml:space="preserve">Акционерное общество «Московский радиотехнический институт Российской академии наук» </w:t>
      </w:r>
      <w:r w:rsidRPr="00C16FE2">
        <w:t xml:space="preserve">(сокращенно АО «МРТИ РАН»), именуемое в дальнейшем </w:t>
      </w:r>
      <w:r w:rsidRPr="00C16FE2">
        <w:rPr>
          <w:b/>
        </w:rPr>
        <w:t>«Арендодатель»</w:t>
      </w:r>
      <w:r w:rsidRPr="00C16FE2">
        <w:t xml:space="preserve">, в лице генерального директора Володченко Валерия Витальевича, действующего на основании Устава, с одной стороны, и </w:t>
      </w:r>
    </w:p>
    <w:p w14:paraId="258C1A3E" w14:textId="77777777" w:rsidR="00E64AAB" w:rsidRPr="009F015D" w:rsidRDefault="00E64AAB" w:rsidP="00E64AAB">
      <w:pPr>
        <w:pStyle w:val="affffff1"/>
        <w:spacing w:line="240" w:lineRule="auto"/>
      </w:pPr>
      <w:r>
        <w:rPr>
          <w:rStyle w:val="FontStyle23"/>
          <w:rFonts w:ascii="Times New Roman" w:hAnsi="Times New Roman"/>
          <w:b/>
          <w:bCs/>
          <w:kern w:val="2"/>
        </w:rPr>
        <w:t xml:space="preserve">Общество с ограниченной ответственностью «_________________________» </w:t>
      </w:r>
      <w:r w:rsidRPr="00B564CD">
        <w:rPr>
          <w:rStyle w:val="FontStyle23"/>
          <w:rFonts w:ascii="Times New Roman" w:hAnsi="Times New Roman"/>
          <w:bCs/>
          <w:kern w:val="2"/>
        </w:rPr>
        <w:t xml:space="preserve">(сокращенно </w:t>
      </w:r>
      <w:r>
        <w:rPr>
          <w:rStyle w:val="FontStyle23"/>
          <w:rFonts w:ascii="Times New Roman" w:hAnsi="Times New Roman"/>
          <w:bCs/>
          <w:kern w:val="2"/>
        </w:rPr>
        <w:t>_______________________ «_________________________»</w:t>
      </w:r>
      <w:r w:rsidRPr="00B564CD">
        <w:rPr>
          <w:rStyle w:val="FontStyle23"/>
          <w:rFonts w:ascii="Times New Roman" w:hAnsi="Times New Roman"/>
          <w:bCs/>
          <w:kern w:val="2"/>
        </w:rPr>
        <w:t>),</w:t>
      </w:r>
      <w:r w:rsidRPr="009F015D">
        <w:rPr>
          <w:rStyle w:val="FontStyle23"/>
          <w:rFonts w:ascii="Times New Roman" w:hAnsi="Times New Roman"/>
          <w:kern w:val="2"/>
        </w:rPr>
        <w:t xml:space="preserve"> именуемое в дальнейшем </w:t>
      </w:r>
      <w:r w:rsidRPr="009F015D">
        <w:rPr>
          <w:rStyle w:val="FontStyle23"/>
          <w:rFonts w:ascii="Times New Roman" w:hAnsi="Times New Roman"/>
          <w:b/>
          <w:kern w:val="2"/>
        </w:rPr>
        <w:t>«Арендатор»</w:t>
      </w:r>
      <w:r w:rsidRPr="009F015D">
        <w:rPr>
          <w:rStyle w:val="FontStyle23"/>
          <w:rFonts w:ascii="Times New Roman" w:hAnsi="Times New Roman"/>
          <w:kern w:val="2"/>
        </w:rPr>
        <w:t xml:space="preserve">, в лице </w:t>
      </w:r>
      <w:r>
        <w:rPr>
          <w:rStyle w:val="FontStyle23"/>
          <w:rFonts w:ascii="Times New Roman" w:hAnsi="Times New Roman"/>
          <w:kern w:val="2"/>
        </w:rPr>
        <w:t>_________________________________</w:t>
      </w:r>
      <w:r w:rsidRPr="009F015D">
        <w:rPr>
          <w:rStyle w:val="FontStyle23"/>
          <w:rFonts w:ascii="Times New Roman" w:hAnsi="Times New Roman"/>
          <w:kern w:val="2"/>
        </w:rPr>
        <w:t xml:space="preserve">, действующего на основании </w:t>
      </w:r>
      <w:r>
        <w:rPr>
          <w:rStyle w:val="FontStyle23"/>
          <w:rFonts w:ascii="Times New Roman" w:hAnsi="Times New Roman"/>
          <w:kern w:val="2"/>
        </w:rPr>
        <w:t>______________</w:t>
      </w:r>
      <w:r w:rsidRPr="009F015D">
        <w:rPr>
          <w:rStyle w:val="FontStyle23"/>
          <w:rFonts w:ascii="Times New Roman" w:hAnsi="Times New Roman"/>
          <w:kern w:val="2"/>
        </w:rPr>
        <w:t>,</w:t>
      </w:r>
      <w:r w:rsidRPr="009F015D">
        <w:t xml:space="preserve"> с другой стороны, при совместном упоминании именуемые в дальнейшем Стороны, подписали настоящий АКТ о нижеследующем:</w:t>
      </w:r>
    </w:p>
    <w:p w14:paraId="0AD781E9" w14:textId="77777777" w:rsidR="00E64AAB" w:rsidRPr="00C16FE2" w:rsidRDefault="00E64AAB" w:rsidP="00E64AAB">
      <w:pPr>
        <w:spacing w:line="240" w:lineRule="auto"/>
        <w:rPr>
          <w:rFonts w:ascii="Times New Roman" w:hAnsi="Times New Roman"/>
          <w:szCs w:val="24"/>
        </w:rPr>
      </w:pPr>
    </w:p>
    <w:p w14:paraId="089F82C4" w14:textId="77777777" w:rsidR="00E64AAB" w:rsidRDefault="00E64AAB" w:rsidP="00E64AAB">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 </w:t>
      </w:r>
      <w:r w:rsidRPr="00DB470E">
        <w:rPr>
          <w:rFonts w:ascii="Times New Roman" w:eastAsia="Times New Roman" w:hAnsi="Times New Roman"/>
          <w:szCs w:val="24"/>
          <w:lang w:eastAsia="ru-RU"/>
        </w:rPr>
        <w:t>нежил</w:t>
      </w:r>
      <w:r>
        <w:rPr>
          <w:rFonts w:ascii="Times New Roman" w:eastAsia="Times New Roman" w:hAnsi="Times New Roman"/>
          <w:szCs w:val="24"/>
          <w:lang w:eastAsia="ru-RU"/>
        </w:rPr>
        <w:t>ые помещения</w:t>
      </w:r>
      <w:r w:rsidRPr="00DB470E">
        <w:rPr>
          <w:rFonts w:ascii="Times New Roman" w:eastAsia="Times New Roman" w:hAnsi="Times New Roman"/>
          <w:szCs w:val="24"/>
          <w:lang w:eastAsia="ru-RU"/>
        </w:rPr>
        <w:t xml:space="preserve">, общей площадью </w:t>
      </w:r>
      <w:r w:rsidRPr="00EB2ECE">
        <w:rPr>
          <w:rFonts w:ascii="Times New Roman" w:eastAsia="Times New Roman" w:hAnsi="Times New Roman"/>
          <w:szCs w:val="24"/>
          <w:lang w:eastAsia="ru-RU"/>
        </w:rPr>
        <w:t>160,7 кв.</w:t>
      </w:r>
      <w:r>
        <w:rPr>
          <w:rFonts w:ascii="Times New Roman" w:eastAsia="Times New Roman" w:hAnsi="Times New Roman"/>
          <w:szCs w:val="24"/>
          <w:lang w:eastAsia="ru-RU"/>
        </w:rPr>
        <w:t xml:space="preserve"> </w:t>
      </w:r>
      <w:r w:rsidRPr="00EB2ECE">
        <w:rPr>
          <w:rFonts w:ascii="Times New Roman" w:eastAsia="Times New Roman" w:hAnsi="Times New Roman"/>
          <w:szCs w:val="24"/>
          <w:lang w:eastAsia="ru-RU"/>
        </w:rPr>
        <w:t>м, расположенные по адресу: 117519, г. Москва, Варшавское шоссе, дом 132, строение 8, этаж 3, помещение XXXV, комнаты 65,66,67</w:t>
      </w:r>
      <w:r w:rsidRPr="00B564CD">
        <w:rPr>
          <w:rFonts w:ascii="Times New Roman" w:eastAsia="Times New Roman" w:hAnsi="Times New Roman"/>
          <w:szCs w:val="24"/>
          <w:lang w:eastAsia="ru-RU"/>
        </w:rPr>
        <w:t xml:space="preserve"> </w:t>
      </w:r>
      <w:r w:rsidRPr="00C16FE2">
        <w:rPr>
          <w:rFonts w:ascii="Times New Roman" w:eastAsia="Times New Roman" w:hAnsi="Times New Roman"/>
          <w:szCs w:val="24"/>
          <w:lang w:eastAsia="ru-RU"/>
        </w:rPr>
        <w:t>в соответствии с разрешенным использованием согласно п. 1.3 Договора.</w:t>
      </w:r>
      <w:r>
        <w:rPr>
          <w:rFonts w:ascii="Times New Roman" w:eastAsia="Times New Roman" w:hAnsi="Times New Roman"/>
          <w:szCs w:val="24"/>
          <w:lang w:eastAsia="ru-RU"/>
        </w:rPr>
        <w:t xml:space="preserve"> </w:t>
      </w:r>
      <w:r w:rsidRPr="00C16FE2">
        <w:rPr>
          <w:rFonts w:ascii="Times New Roman" w:eastAsia="Times New Roman" w:hAnsi="Times New Roman"/>
          <w:szCs w:val="24"/>
          <w:lang w:eastAsia="ru-RU"/>
        </w:rPr>
        <w:t>Арендатор несет ответственность за:</w:t>
      </w:r>
    </w:p>
    <w:p w14:paraId="6A6858BD" w14:textId="77777777" w:rsidR="00E64AAB" w:rsidRPr="00C16FE2" w:rsidRDefault="00E64AAB" w:rsidP="00E64AAB">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E64AAB" w:rsidRPr="00C16FE2" w14:paraId="6740534D" w14:textId="77777777" w:rsidTr="000265BD">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0214C10"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w:t>
            </w:r>
          </w:p>
          <w:p w14:paraId="586FCFE3"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54871BA5"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Наименование</w:t>
            </w:r>
          </w:p>
          <w:p w14:paraId="5E3C5D29"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4CCECE07"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Срок</w:t>
            </w:r>
          </w:p>
          <w:p w14:paraId="34C2BE1B"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E03EA4D"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Ответственное лицо</w:t>
            </w:r>
          </w:p>
        </w:tc>
      </w:tr>
      <w:tr w:rsidR="00E64AAB" w:rsidRPr="00C16FE2" w14:paraId="77E09367" w14:textId="77777777" w:rsidTr="000265BD">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8AE2E" w14:textId="77777777" w:rsidR="00E64AAB" w:rsidRPr="00C16FE2" w:rsidRDefault="00E64AAB" w:rsidP="000265BD">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CEE232" w14:textId="77777777" w:rsidR="00E64AAB" w:rsidRPr="00C16FE2" w:rsidRDefault="00E64AAB" w:rsidP="000265BD">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C85695" w14:textId="77777777" w:rsidR="00E64AAB" w:rsidRPr="00C16FE2" w:rsidRDefault="00E64AAB" w:rsidP="000265BD">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11AE515F" w14:textId="77777777" w:rsidR="00E64AAB" w:rsidRPr="00C16FE2" w:rsidRDefault="00E64AAB" w:rsidP="000265BD">
            <w:pPr>
              <w:spacing w:line="240" w:lineRule="auto"/>
              <w:jc w:val="center"/>
              <w:rPr>
                <w:rFonts w:ascii="Times New Roman" w:eastAsia="Times New Roman" w:hAnsi="Times New Roman"/>
                <w:szCs w:val="24"/>
                <w:lang w:eastAsia="ru-RU"/>
              </w:rPr>
            </w:pPr>
            <w:r w:rsidRPr="00C16FE2">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677468AD"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подпись</w:t>
            </w:r>
          </w:p>
        </w:tc>
      </w:tr>
      <w:tr w:rsidR="00E64AAB" w:rsidRPr="00C16FE2" w14:paraId="0A2868BD"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7D83DF75"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720943F"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47E421C2"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5EFE665"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F667F25"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4B142003"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B46DA46"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830916F"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A483FA3"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0BE5B35"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BDD7FE"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23198F88"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5E1CECC7"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16B47865"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247B75F6"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F692BD8"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0C3D043"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36772302"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6A40B2E"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E4DB514"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628CA83"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5EDBC02"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C52904F"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5F43BFAD"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1386C465"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42900CD"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4109576"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B42934E"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419DD18"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5894D1B4"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51D4782"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F4D2324"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D49D88C"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5053CBD"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4F7FC3F"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5106D60F"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03DD7E8"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7.</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F90C03D"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F2BBFA6"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C6414D4"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7FD477"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6E2DAD22"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E4EEED2"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lastRenderedPageBreak/>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52C9AF3"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B4119A5"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2B819FB7"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D901FA"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75CBB7D1"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6957DEF8"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B11C667"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23F5565B"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15FE9B22"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92120F" w14:textId="77777777" w:rsidR="00E64AAB" w:rsidRPr="00C16FE2" w:rsidRDefault="00E64AAB" w:rsidP="000265BD">
            <w:pPr>
              <w:spacing w:line="240" w:lineRule="auto"/>
              <w:rPr>
                <w:rFonts w:ascii="Times New Roman" w:eastAsia="Times New Roman" w:hAnsi="Times New Roman"/>
                <w:szCs w:val="24"/>
                <w:lang w:eastAsia="ru-RU"/>
              </w:rPr>
            </w:pPr>
          </w:p>
        </w:tc>
      </w:tr>
      <w:tr w:rsidR="00E64AAB" w:rsidRPr="00C16FE2" w14:paraId="07969894" w14:textId="77777777" w:rsidTr="000265BD">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357BC1F"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7D8BA04"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5065139A" w14:textId="77777777" w:rsidR="00E64AAB" w:rsidRPr="00C16FE2" w:rsidRDefault="00E64AAB" w:rsidP="000265BD">
            <w:pPr>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50ADE75E" w14:textId="77777777" w:rsidR="00E64AAB" w:rsidRPr="00C16FE2" w:rsidRDefault="00E64AAB" w:rsidP="000265BD">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A91D49F" w14:textId="77777777" w:rsidR="00E64AAB" w:rsidRPr="00C16FE2" w:rsidRDefault="00E64AAB" w:rsidP="000265BD">
            <w:pPr>
              <w:spacing w:line="240" w:lineRule="auto"/>
              <w:rPr>
                <w:rFonts w:ascii="Times New Roman" w:eastAsia="Times New Roman" w:hAnsi="Times New Roman"/>
                <w:szCs w:val="24"/>
                <w:lang w:eastAsia="ru-RU"/>
              </w:rPr>
            </w:pPr>
          </w:p>
        </w:tc>
      </w:tr>
    </w:tbl>
    <w:p w14:paraId="37681DD0" w14:textId="77777777" w:rsidR="00E64AAB" w:rsidRPr="00C16FE2" w:rsidRDefault="00E64AAB" w:rsidP="00E64AAB">
      <w:pPr>
        <w:pStyle w:val="ConsPlusNormal"/>
        <w:jc w:val="right"/>
        <w:rPr>
          <w:rFonts w:ascii="Times New Roman" w:hAnsi="Times New Roman" w:cs="Times New Roman"/>
          <w:sz w:val="24"/>
          <w:szCs w:val="24"/>
        </w:rPr>
      </w:pPr>
    </w:p>
    <w:p w14:paraId="304C894F" w14:textId="77777777" w:rsidR="00E64AAB" w:rsidRPr="00C16FE2" w:rsidRDefault="00E64AAB" w:rsidP="00E64AAB">
      <w:pPr>
        <w:pStyle w:val="ConsPlusNormal"/>
        <w:jc w:val="right"/>
        <w:rPr>
          <w:rFonts w:ascii="Times New Roman" w:hAnsi="Times New Roman" w:cs="Times New Roman"/>
          <w:sz w:val="24"/>
          <w:szCs w:val="24"/>
        </w:rPr>
      </w:pPr>
    </w:p>
    <w:p w14:paraId="033C5FE3" w14:textId="77777777" w:rsidR="00E64AAB" w:rsidRPr="00C16FE2" w:rsidRDefault="00E64AAB" w:rsidP="00E64AAB">
      <w:pPr>
        <w:pStyle w:val="ConsPlusNormal"/>
        <w:jc w:val="right"/>
        <w:rPr>
          <w:rFonts w:ascii="Times New Roman" w:hAnsi="Times New Roman" w:cs="Times New Roman"/>
          <w:sz w:val="24"/>
          <w:szCs w:val="24"/>
        </w:rPr>
      </w:pPr>
    </w:p>
    <w:p w14:paraId="3E37462E" w14:textId="77777777" w:rsidR="00E64AAB" w:rsidRPr="00C16FE2" w:rsidRDefault="00E64AAB" w:rsidP="00E64AAB">
      <w:pPr>
        <w:pStyle w:val="ConsPlusNormal"/>
        <w:jc w:val="right"/>
        <w:rPr>
          <w:rFonts w:ascii="Times New Roman" w:hAnsi="Times New Roman" w:cs="Times New Roman"/>
          <w:sz w:val="24"/>
          <w:szCs w:val="24"/>
        </w:rPr>
      </w:pPr>
    </w:p>
    <w:p w14:paraId="698C2DD3" w14:textId="77777777" w:rsidR="00E64AAB" w:rsidRPr="00C16FE2" w:rsidRDefault="00E64AAB" w:rsidP="00E64AAB">
      <w:pPr>
        <w:pStyle w:val="ConsPlusNormal"/>
        <w:jc w:val="right"/>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5103"/>
        <w:gridCol w:w="4253"/>
      </w:tblGrid>
      <w:tr w:rsidR="00E64AAB" w:rsidRPr="00C16FE2" w14:paraId="46C6630E" w14:textId="77777777" w:rsidTr="000265BD">
        <w:tc>
          <w:tcPr>
            <w:tcW w:w="5103" w:type="dxa"/>
          </w:tcPr>
          <w:p w14:paraId="41C6E3B3"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Арендодатель:</w:t>
            </w:r>
          </w:p>
          <w:p w14:paraId="061A2106"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Генеральный директор</w:t>
            </w:r>
          </w:p>
          <w:p w14:paraId="3371923C"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АО «МРТИ РАН»</w:t>
            </w:r>
          </w:p>
          <w:p w14:paraId="2703E456"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253" w:type="dxa"/>
          </w:tcPr>
          <w:p w14:paraId="5B5B773B" w14:textId="77777777" w:rsidR="00E64AAB" w:rsidRPr="00C16FE2" w:rsidRDefault="00E64AAB" w:rsidP="000265BD">
            <w:pPr>
              <w:widowControl w:val="0"/>
              <w:autoSpaceDE w:val="0"/>
              <w:autoSpaceDN w:val="0"/>
              <w:spacing w:line="240" w:lineRule="auto"/>
              <w:rPr>
                <w:rFonts w:ascii="Times New Roman" w:eastAsia="Times New Roman" w:hAnsi="Times New Roman"/>
                <w:b/>
                <w:szCs w:val="24"/>
                <w:lang w:eastAsia="ru-RU"/>
              </w:rPr>
            </w:pPr>
            <w:r w:rsidRPr="00C16FE2">
              <w:rPr>
                <w:rFonts w:ascii="Times New Roman" w:eastAsia="Times New Roman" w:hAnsi="Times New Roman"/>
                <w:b/>
                <w:szCs w:val="24"/>
                <w:lang w:eastAsia="ru-RU"/>
              </w:rPr>
              <w:t>Арендатор:</w:t>
            </w:r>
          </w:p>
          <w:p w14:paraId="5EF9F0EB" w14:textId="77777777" w:rsidR="00E64AAB" w:rsidRPr="00C16FE2"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359C4316" w14:textId="77777777" w:rsidR="00E64AAB" w:rsidRPr="00C16FE2"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C16FE2" w14:paraId="4B260A61" w14:textId="77777777" w:rsidTr="000265BD">
        <w:tc>
          <w:tcPr>
            <w:tcW w:w="5103" w:type="dxa"/>
          </w:tcPr>
          <w:p w14:paraId="43D2F58A"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____________________/В.В. Володченко/</w:t>
            </w:r>
          </w:p>
          <w:p w14:paraId="0F2286BA"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c>
          <w:tcPr>
            <w:tcW w:w="4253" w:type="dxa"/>
          </w:tcPr>
          <w:p w14:paraId="3A974E02" w14:textId="0942D158"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Pr>
                <w:rFonts w:ascii="Times New Roman" w:eastAsia="Times New Roman" w:hAnsi="Times New Roman"/>
                <w:szCs w:val="24"/>
                <w:lang w:eastAsia="ru-RU"/>
              </w:rPr>
              <w:t>___________________</w:t>
            </w:r>
            <w:r w:rsidRPr="00C16FE2">
              <w:rPr>
                <w:rFonts w:ascii="Times New Roman" w:eastAsia="Times New Roman" w:hAnsi="Times New Roman"/>
                <w:szCs w:val="24"/>
                <w:lang w:eastAsia="ru-RU"/>
              </w:rPr>
              <w:t>/</w:t>
            </w:r>
            <w:r>
              <w:rPr>
                <w:rFonts w:ascii="Times New Roman" w:hAnsi="Times New Roman"/>
                <w:szCs w:val="24"/>
              </w:rPr>
              <w:t>_____________/</w:t>
            </w:r>
          </w:p>
          <w:p w14:paraId="599884A8" w14:textId="77777777" w:rsidR="00E64AAB" w:rsidRPr="00C16FE2" w:rsidRDefault="00E64AAB" w:rsidP="000265BD">
            <w:pPr>
              <w:widowControl w:val="0"/>
              <w:autoSpaceDE w:val="0"/>
              <w:autoSpaceDN w:val="0"/>
              <w:spacing w:line="240" w:lineRule="auto"/>
              <w:rPr>
                <w:rFonts w:ascii="Times New Roman" w:eastAsia="Times New Roman" w:hAnsi="Times New Roman"/>
                <w:szCs w:val="24"/>
                <w:lang w:eastAsia="ru-RU"/>
              </w:rPr>
            </w:pPr>
            <w:r w:rsidRPr="00C16FE2">
              <w:rPr>
                <w:rFonts w:ascii="Times New Roman" w:eastAsia="Times New Roman" w:hAnsi="Times New Roman"/>
                <w:szCs w:val="24"/>
                <w:lang w:eastAsia="ru-RU"/>
              </w:rPr>
              <w:t>М.П.</w:t>
            </w:r>
          </w:p>
        </w:tc>
      </w:tr>
    </w:tbl>
    <w:p w14:paraId="0D6913EB" w14:textId="77777777" w:rsidR="00E64AAB" w:rsidRPr="00C16FE2" w:rsidRDefault="00E64AAB" w:rsidP="00E64AAB">
      <w:pPr>
        <w:pStyle w:val="ConsPlusNormal"/>
        <w:jc w:val="right"/>
        <w:outlineLvl w:val="2"/>
        <w:rPr>
          <w:rFonts w:ascii="Times New Roman" w:hAnsi="Times New Roman" w:cs="Times New Roman"/>
          <w:sz w:val="24"/>
          <w:szCs w:val="24"/>
        </w:rPr>
      </w:pPr>
    </w:p>
    <w:p w14:paraId="132DC856" w14:textId="77777777" w:rsidR="00E64AAB" w:rsidRPr="00C16FE2" w:rsidRDefault="00E64AAB" w:rsidP="00E64AAB">
      <w:pPr>
        <w:pStyle w:val="ConsPlusNormal"/>
        <w:jc w:val="right"/>
        <w:outlineLvl w:val="2"/>
        <w:rPr>
          <w:rFonts w:ascii="Times New Roman" w:hAnsi="Times New Roman" w:cs="Times New Roman"/>
          <w:sz w:val="24"/>
          <w:szCs w:val="24"/>
        </w:rPr>
      </w:pPr>
    </w:p>
    <w:p w14:paraId="5E6B33ED" w14:textId="77777777" w:rsidR="00E64AAB" w:rsidRPr="00C16FE2" w:rsidRDefault="00E64AAB" w:rsidP="00E64AAB">
      <w:pPr>
        <w:pStyle w:val="ConsPlusNormal"/>
        <w:jc w:val="right"/>
        <w:outlineLvl w:val="2"/>
        <w:rPr>
          <w:rFonts w:ascii="Times New Roman" w:hAnsi="Times New Roman" w:cs="Times New Roman"/>
          <w:sz w:val="24"/>
          <w:szCs w:val="24"/>
        </w:rPr>
      </w:pPr>
    </w:p>
    <w:p w14:paraId="51B3FD23" w14:textId="77777777" w:rsidR="00E64AAB" w:rsidRPr="00C16FE2" w:rsidRDefault="00E64AAB" w:rsidP="00E64AAB">
      <w:pPr>
        <w:pStyle w:val="ConsPlusNormal"/>
        <w:jc w:val="right"/>
        <w:outlineLvl w:val="2"/>
        <w:rPr>
          <w:rFonts w:ascii="Times New Roman" w:hAnsi="Times New Roman" w:cs="Times New Roman"/>
          <w:sz w:val="24"/>
          <w:szCs w:val="24"/>
        </w:rPr>
      </w:pPr>
    </w:p>
    <w:p w14:paraId="01031317" w14:textId="77777777" w:rsidR="00E64AAB" w:rsidRPr="00C16FE2" w:rsidRDefault="00E64AAB" w:rsidP="00E64AAB">
      <w:pPr>
        <w:pStyle w:val="ConsPlusNormal"/>
        <w:jc w:val="right"/>
        <w:outlineLvl w:val="2"/>
        <w:rPr>
          <w:rFonts w:ascii="Times New Roman" w:hAnsi="Times New Roman" w:cs="Times New Roman"/>
          <w:sz w:val="24"/>
          <w:szCs w:val="24"/>
        </w:rPr>
      </w:pPr>
    </w:p>
    <w:p w14:paraId="6E0017FE" w14:textId="77777777" w:rsidR="00E64AAB" w:rsidRPr="00C16FE2" w:rsidRDefault="00E64AAB" w:rsidP="00E64AAB">
      <w:pPr>
        <w:pStyle w:val="ConsPlusNormal"/>
        <w:jc w:val="right"/>
        <w:outlineLvl w:val="2"/>
        <w:rPr>
          <w:rFonts w:ascii="Times New Roman" w:hAnsi="Times New Roman" w:cs="Times New Roman"/>
          <w:sz w:val="24"/>
          <w:szCs w:val="24"/>
        </w:rPr>
      </w:pPr>
    </w:p>
    <w:p w14:paraId="14A565C9" w14:textId="77777777" w:rsidR="00E64AAB" w:rsidRPr="00C16FE2" w:rsidRDefault="00E64AAB" w:rsidP="00E64AAB">
      <w:pPr>
        <w:pStyle w:val="ConsPlusNormal"/>
        <w:jc w:val="right"/>
        <w:outlineLvl w:val="2"/>
        <w:rPr>
          <w:rFonts w:ascii="Times New Roman" w:hAnsi="Times New Roman" w:cs="Times New Roman"/>
          <w:sz w:val="24"/>
          <w:szCs w:val="24"/>
        </w:rPr>
      </w:pPr>
    </w:p>
    <w:p w14:paraId="283E8E70" w14:textId="77777777" w:rsidR="00E64AAB" w:rsidRPr="00C16FE2" w:rsidRDefault="00E64AAB" w:rsidP="00E64AAB">
      <w:pPr>
        <w:pStyle w:val="ConsPlusNormal"/>
        <w:jc w:val="right"/>
        <w:outlineLvl w:val="2"/>
        <w:rPr>
          <w:rFonts w:ascii="Times New Roman" w:hAnsi="Times New Roman" w:cs="Times New Roman"/>
          <w:sz w:val="24"/>
          <w:szCs w:val="24"/>
        </w:rPr>
      </w:pPr>
    </w:p>
    <w:p w14:paraId="02EB1DEE" w14:textId="77777777" w:rsidR="00E64AAB" w:rsidRPr="00C16FE2" w:rsidRDefault="00E64AAB" w:rsidP="00E64AAB">
      <w:pPr>
        <w:pStyle w:val="ConsPlusNormal"/>
        <w:jc w:val="right"/>
        <w:outlineLvl w:val="2"/>
        <w:rPr>
          <w:rFonts w:ascii="Times New Roman" w:hAnsi="Times New Roman" w:cs="Times New Roman"/>
          <w:sz w:val="24"/>
          <w:szCs w:val="24"/>
        </w:rPr>
      </w:pPr>
    </w:p>
    <w:p w14:paraId="10E7F2A1" w14:textId="77777777" w:rsidR="00E64AAB" w:rsidRPr="00C16FE2" w:rsidRDefault="00E64AAB" w:rsidP="00E64AAB">
      <w:pPr>
        <w:pStyle w:val="ConsPlusNormal"/>
        <w:jc w:val="right"/>
        <w:outlineLvl w:val="2"/>
        <w:rPr>
          <w:rFonts w:ascii="Times New Roman" w:hAnsi="Times New Roman" w:cs="Times New Roman"/>
          <w:sz w:val="24"/>
          <w:szCs w:val="24"/>
        </w:rPr>
      </w:pPr>
    </w:p>
    <w:p w14:paraId="2D53C2B0" w14:textId="77777777" w:rsidR="00E64AAB" w:rsidRPr="00C16FE2" w:rsidRDefault="00E64AAB" w:rsidP="00E64AAB">
      <w:pPr>
        <w:pStyle w:val="ConsPlusNormal"/>
        <w:jc w:val="right"/>
        <w:outlineLvl w:val="2"/>
        <w:rPr>
          <w:rFonts w:ascii="Times New Roman" w:hAnsi="Times New Roman" w:cs="Times New Roman"/>
          <w:sz w:val="24"/>
          <w:szCs w:val="24"/>
        </w:rPr>
      </w:pPr>
    </w:p>
    <w:p w14:paraId="0160AD43" w14:textId="77777777" w:rsidR="00E64AAB" w:rsidRPr="00C16FE2" w:rsidRDefault="00E64AAB" w:rsidP="00E64AAB">
      <w:pPr>
        <w:pStyle w:val="ConsPlusNormal"/>
        <w:jc w:val="right"/>
        <w:outlineLvl w:val="2"/>
        <w:rPr>
          <w:rFonts w:ascii="Times New Roman" w:hAnsi="Times New Roman" w:cs="Times New Roman"/>
          <w:sz w:val="24"/>
          <w:szCs w:val="24"/>
        </w:rPr>
      </w:pPr>
    </w:p>
    <w:p w14:paraId="74E39637" w14:textId="77777777" w:rsidR="00E64AAB" w:rsidRPr="00C16FE2" w:rsidRDefault="00E64AAB" w:rsidP="00E64AAB">
      <w:pPr>
        <w:pStyle w:val="ConsPlusNormal"/>
        <w:jc w:val="right"/>
        <w:outlineLvl w:val="2"/>
        <w:rPr>
          <w:rFonts w:ascii="Times New Roman" w:hAnsi="Times New Roman" w:cs="Times New Roman"/>
          <w:sz w:val="24"/>
          <w:szCs w:val="24"/>
        </w:rPr>
      </w:pPr>
    </w:p>
    <w:p w14:paraId="5A06A2A2" w14:textId="77777777" w:rsidR="00E64AAB" w:rsidRPr="00C16FE2" w:rsidRDefault="00E64AAB" w:rsidP="00E64AAB">
      <w:pPr>
        <w:pStyle w:val="ConsPlusNormal"/>
        <w:jc w:val="right"/>
        <w:outlineLvl w:val="2"/>
        <w:rPr>
          <w:rFonts w:ascii="Times New Roman" w:hAnsi="Times New Roman" w:cs="Times New Roman"/>
          <w:sz w:val="24"/>
          <w:szCs w:val="24"/>
        </w:rPr>
      </w:pPr>
    </w:p>
    <w:p w14:paraId="4B9A0062" w14:textId="77777777" w:rsidR="00E64AAB" w:rsidRPr="00C16FE2" w:rsidRDefault="00E64AAB" w:rsidP="00E64AAB">
      <w:pPr>
        <w:pStyle w:val="ConsPlusNormal"/>
        <w:jc w:val="right"/>
        <w:outlineLvl w:val="2"/>
        <w:rPr>
          <w:rFonts w:ascii="Times New Roman" w:hAnsi="Times New Roman" w:cs="Times New Roman"/>
          <w:sz w:val="24"/>
          <w:szCs w:val="24"/>
        </w:rPr>
      </w:pPr>
    </w:p>
    <w:p w14:paraId="6E0DA024" w14:textId="77777777" w:rsidR="00E64AAB" w:rsidRPr="00C16FE2" w:rsidRDefault="00E64AAB" w:rsidP="00E64AAB">
      <w:pPr>
        <w:pStyle w:val="ConsPlusNormal"/>
        <w:jc w:val="right"/>
        <w:outlineLvl w:val="2"/>
        <w:rPr>
          <w:rFonts w:ascii="Times New Roman" w:hAnsi="Times New Roman" w:cs="Times New Roman"/>
          <w:sz w:val="24"/>
          <w:szCs w:val="24"/>
        </w:rPr>
      </w:pPr>
    </w:p>
    <w:p w14:paraId="1BC57E8A" w14:textId="77777777" w:rsidR="00E64AAB" w:rsidRPr="00C16FE2" w:rsidRDefault="00E64AAB" w:rsidP="00E64AAB">
      <w:pPr>
        <w:pStyle w:val="ConsPlusNormal"/>
        <w:jc w:val="right"/>
        <w:outlineLvl w:val="2"/>
        <w:rPr>
          <w:rFonts w:ascii="Times New Roman" w:hAnsi="Times New Roman" w:cs="Times New Roman"/>
          <w:sz w:val="24"/>
          <w:szCs w:val="24"/>
        </w:rPr>
      </w:pPr>
    </w:p>
    <w:p w14:paraId="0294388C" w14:textId="77777777" w:rsidR="00E64AAB" w:rsidRPr="00C16FE2" w:rsidRDefault="00E64AAB" w:rsidP="00E64AAB">
      <w:pPr>
        <w:pStyle w:val="ConsPlusNormal"/>
        <w:jc w:val="right"/>
        <w:outlineLvl w:val="2"/>
        <w:rPr>
          <w:rFonts w:ascii="Times New Roman" w:hAnsi="Times New Roman" w:cs="Times New Roman"/>
          <w:sz w:val="24"/>
          <w:szCs w:val="24"/>
        </w:rPr>
      </w:pPr>
    </w:p>
    <w:p w14:paraId="0B4A001F" w14:textId="77777777" w:rsidR="00E64AAB" w:rsidRPr="00C16FE2" w:rsidRDefault="00E64AAB" w:rsidP="00E64AAB">
      <w:pPr>
        <w:pStyle w:val="ConsPlusNormal"/>
        <w:jc w:val="right"/>
        <w:outlineLvl w:val="2"/>
        <w:rPr>
          <w:rFonts w:ascii="Times New Roman" w:hAnsi="Times New Roman" w:cs="Times New Roman"/>
          <w:sz w:val="24"/>
          <w:szCs w:val="24"/>
        </w:rPr>
      </w:pPr>
    </w:p>
    <w:p w14:paraId="30F34DA7" w14:textId="77777777" w:rsidR="00E64AAB" w:rsidRPr="00C16FE2" w:rsidRDefault="00E64AAB" w:rsidP="00E64AAB">
      <w:pPr>
        <w:pStyle w:val="ConsPlusNormal"/>
        <w:jc w:val="right"/>
        <w:outlineLvl w:val="2"/>
        <w:rPr>
          <w:rFonts w:ascii="Times New Roman" w:hAnsi="Times New Roman" w:cs="Times New Roman"/>
          <w:sz w:val="24"/>
          <w:szCs w:val="24"/>
        </w:rPr>
      </w:pPr>
    </w:p>
    <w:p w14:paraId="00F6C678" w14:textId="77777777" w:rsidR="00E64AAB" w:rsidRPr="00C16FE2" w:rsidRDefault="00E64AAB" w:rsidP="00E64AAB">
      <w:pPr>
        <w:pStyle w:val="ConsPlusNormal"/>
        <w:jc w:val="right"/>
        <w:outlineLvl w:val="2"/>
        <w:rPr>
          <w:rFonts w:ascii="Times New Roman" w:hAnsi="Times New Roman" w:cs="Times New Roman"/>
          <w:sz w:val="24"/>
          <w:szCs w:val="24"/>
        </w:rPr>
      </w:pPr>
    </w:p>
    <w:p w14:paraId="1628A6C7" w14:textId="77777777" w:rsidR="00E64AAB" w:rsidRPr="00C16FE2" w:rsidRDefault="00E64AAB" w:rsidP="00E64AAB">
      <w:pPr>
        <w:pStyle w:val="ConsPlusNormal"/>
        <w:jc w:val="right"/>
        <w:outlineLvl w:val="2"/>
        <w:rPr>
          <w:rFonts w:ascii="Times New Roman" w:hAnsi="Times New Roman" w:cs="Times New Roman"/>
          <w:sz w:val="24"/>
          <w:szCs w:val="24"/>
        </w:rPr>
      </w:pPr>
    </w:p>
    <w:p w14:paraId="3092CC77" w14:textId="77777777" w:rsidR="00E64AAB" w:rsidRPr="00C16FE2" w:rsidRDefault="00E64AAB" w:rsidP="00E64AAB">
      <w:pPr>
        <w:pStyle w:val="ConsPlusNormal"/>
        <w:jc w:val="right"/>
        <w:outlineLvl w:val="2"/>
        <w:rPr>
          <w:rFonts w:ascii="Times New Roman" w:hAnsi="Times New Roman" w:cs="Times New Roman"/>
          <w:sz w:val="24"/>
          <w:szCs w:val="24"/>
        </w:rPr>
      </w:pPr>
    </w:p>
    <w:p w14:paraId="0ABAC65A" w14:textId="77777777" w:rsidR="00E64AAB" w:rsidRPr="00C16FE2" w:rsidRDefault="00E64AAB" w:rsidP="00E64AAB">
      <w:pPr>
        <w:pStyle w:val="ConsPlusNormal"/>
        <w:jc w:val="right"/>
        <w:outlineLvl w:val="2"/>
        <w:rPr>
          <w:rFonts w:ascii="Times New Roman" w:hAnsi="Times New Roman" w:cs="Times New Roman"/>
          <w:sz w:val="24"/>
          <w:szCs w:val="24"/>
        </w:rPr>
      </w:pPr>
    </w:p>
    <w:p w14:paraId="3A582B5C" w14:textId="77777777" w:rsidR="00E64AAB" w:rsidRPr="00C16FE2" w:rsidRDefault="00E64AAB" w:rsidP="00E64AAB">
      <w:pPr>
        <w:pStyle w:val="ConsPlusNormal"/>
        <w:jc w:val="right"/>
        <w:outlineLvl w:val="2"/>
        <w:rPr>
          <w:rFonts w:ascii="Times New Roman" w:hAnsi="Times New Roman" w:cs="Times New Roman"/>
          <w:sz w:val="24"/>
          <w:szCs w:val="24"/>
        </w:rPr>
      </w:pPr>
    </w:p>
    <w:p w14:paraId="638438E5" w14:textId="77777777" w:rsidR="00E64AAB" w:rsidRPr="00C16FE2" w:rsidRDefault="00E64AAB" w:rsidP="00E64AAB">
      <w:pPr>
        <w:pStyle w:val="ConsPlusNormal"/>
        <w:jc w:val="right"/>
        <w:outlineLvl w:val="2"/>
        <w:rPr>
          <w:rFonts w:ascii="Times New Roman" w:hAnsi="Times New Roman" w:cs="Times New Roman"/>
          <w:sz w:val="24"/>
          <w:szCs w:val="24"/>
        </w:rPr>
      </w:pPr>
    </w:p>
    <w:p w14:paraId="6287862D" w14:textId="77777777" w:rsidR="00E64AAB" w:rsidRPr="00C16FE2" w:rsidRDefault="00E64AAB" w:rsidP="00E64AAB">
      <w:pPr>
        <w:pStyle w:val="ConsPlusNormal"/>
        <w:jc w:val="right"/>
        <w:outlineLvl w:val="2"/>
        <w:rPr>
          <w:rFonts w:ascii="Times New Roman" w:hAnsi="Times New Roman" w:cs="Times New Roman"/>
          <w:sz w:val="24"/>
          <w:szCs w:val="24"/>
        </w:rPr>
      </w:pPr>
    </w:p>
    <w:p w14:paraId="04335626" w14:textId="77777777" w:rsidR="00E64AAB" w:rsidRPr="00C16FE2" w:rsidRDefault="00E64AAB" w:rsidP="00E64AAB">
      <w:pPr>
        <w:pStyle w:val="ConsPlusNormal"/>
        <w:jc w:val="right"/>
        <w:outlineLvl w:val="2"/>
        <w:rPr>
          <w:rFonts w:ascii="Times New Roman" w:hAnsi="Times New Roman" w:cs="Times New Roman"/>
          <w:sz w:val="24"/>
          <w:szCs w:val="24"/>
        </w:rPr>
      </w:pPr>
    </w:p>
    <w:p w14:paraId="40D89FF7"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7</w:t>
      </w:r>
    </w:p>
    <w:p w14:paraId="517D9B8C"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5AC53B60"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5B83B2D5"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667070DD"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2A6C62D" w14:textId="77777777" w:rsidR="00E64AAB" w:rsidRPr="002F39F9" w:rsidRDefault="00E64AAB" w:rsidP="00E64AAB">
      <w:pPr>
        <w:pStyle w:val="ConsPlusNormal"/>
        <w:outlineLvl w:val="2"/>
        <w:rPr>
          <w:rFonts w:ascii="Times New Roman" w:hAnsi="Times New Roman" w:cs="Times New Roman"/>
          <w:sz w:val="24"/>
          <w:szCs w:val="24"/>
        </w:rPr>
      </w:pPr>
    </w:p>
    <w:p w14:paraId="530D5170" w14:textId="77777777" w:rsidR="00E64AAB" w:rsidRPr="002F39F9" w:rsidRDefault="00E64AAB" w:rsidP="00E64AAB">
      <w:pPr>
        <w:pStyle w:val="ConsPlusNormal"/>
        <w:jc w:val="center"/>
        <w:rPr>
          <w:rFonts w:ascii="Times New Roman" w:hAnsi="Times New Roman" w:cs="Times New Roman"/>
          <w:b/>
          <w:sz w:val="24"/>
          <w:szCs w:val="24"/>
        </w:rPr>
      </w:pPr>
      <w:r w:rsidRPr="002F39F9">
        <w:rPr>
          <w:rFonts w:ascii="Times New Roman" w:hAnsi="Times New Roman" w:cs="Times New Roman"/>
          <w:b/>
          <w:sz w:val="24"/>
          <w:szCs w:val="24"/>
        </w:rPr>
        <w:t>Перечень и стоимость дополнительных услуг</w:t>
      </w:r>
    </w:p>
    <w:p w14:paraId="40FA0C28" w14:textId="77777777" w:rsidR="00E64AAB" w:rsidRPr="002F39F9" w:rsidRDefault="00E64AAB" w:rsidP="00E64AAB">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103"/>
        <w:gridCol w:w="1557"/>
        <w:gridCol w:w="1845"/>
        <w:gridCol w:w="1523"/>
      </w:tblGrid>
      <w:tr w:rsidR="00E64AAB" w:rsidRPr="002F39F9" w14:paraId="05FBB1C2"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3B13C89"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п/п</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16C4416"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Наименование услуги</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17CE48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Стоимость услуг в т.ч. НДС, в руб.</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F589F8E"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5EDFC7A"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7A1961A9"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3DF265C"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42CF6AD1" w14:textId="77777777" w:rsidR="00E64AAB" w:rsidRPr="007B76B6" w:rsidRDefault="00E64AAB" w:rsidP="000265BD">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A41B42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300,00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5A85EE2"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74CD879"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2327CCDA"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AC48A14"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0F1FA82" w14:textId="77777777" w:rsidR="00E64AAB" w:rsidRPr="002F39F9" w:rsidRDefault="00E64AAB" w:rsidP="000265BD">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557" w:type="dxa"/>
            <w:tcBorders>
              <w:top w:val="single" w:sz="4" w:space="0" w:color="auto"/>
              <w:left w:val="single" w:sz="4" w:space="0" w:color="auto"/>
              <w:bottom w:val="single" w:sz="4" w:space="0" w:color="auto"/>
              <w:right w:val="single" w:sz="4" w:space="0" w:color="auto"/>
            </w:tcBorders>
            <w:shd w:val="clear" w:color="auto" w:fill="auto"/>
          </w:tcPr>
          <w:p w14:paraId="7E240D83" w14:textId="77777777" w:rsidR="00E64AAB" w:rsidRPr="002F39F9" w:rsidRDefault="00E64AAB" w:rsidP="000265BD">
            <w:pPr>
              <w:suppressAutoHyphens/>
              <w:spacing w:line="240" w:lineRule="auto"/>
              <w:jc w:val="center"/>
              <w:rPr>
                <w:rFonts w:ascii="Times New Roman" w:hAnsi="Times New Roman"/>
                <w:szCs w:val="24"/>
              </w:rPr>
            </w:pPr>
          </w:p>
          <w:p w14:paraId="482754F3" w14:textId="77777777" w:rsidR="00E64AAB" w:rsidRPr="002F39F9" w:rsidRDefault="00E64AAB" w:rsidP="000265BD">
            <w:pPr>
              <w:suppressAutoHyphens/>
              <w:spacing w:line="240" w:lineRule="auto"/>
              <w:jc w:val="center"/>
              <w:rPr>
                <w:rFonts w:ascii="Times New Roman" w:hAnsi="Times New Roman"/>
                <w:szCs w:val="24"/>
              </w:rPr>
            </w:pPr>
          </w:p>
          <w:p w14:paraId="27F2B995"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5C651A9"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43793A4"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68FA8CED" w14:textId="77777777" w:rsidTr="000265BD">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48EA8B9B" w14:textId="77777777" w:rsidR="00E64AAB" w:rsidRPr="002F39F9" w:rsidRDefault="00E64AAB" w:rsidP="000265BD">
            <w:pPr>
              <w:suppressAutoHyphens/>
              <w:spacing w:line="240" w:lineRule="auto"/>
              <w:jc w:val="center"/>
              <w:rPr>
                <w:rFonts w:ascii="Times New Roman" w:hAnsi="Times New Roman"/>
                <w:b/>
                <w:szCs w:val="24"/>
              </w:rPr>
            </w:pPr>
            <w:r w:rsidRPr="002F39F9">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E64AAB" w:rsidRPr="002F39F9" w14:paraId="2A1397A5"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6EFD553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07BACEC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На легковой автомобиль</w:t>
            </w:r>
          </w:p>
          <w:p w14:paraId="249BCAA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7BAA6D7"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2 500,00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E9F39B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D769A8A"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494A7EBA"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CAD63E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2.</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32DEF31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На легковой автомобиль с круглосуточным пребыванием</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E2035C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4 500,00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4BB381B"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3D643B7A"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78B32525"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9EC8361"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17909F7"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Грузовой автомобиль </w:t>
            </w:r>
          </w:p>
          <w:p w14:paraId="6B80078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(разрешенная максимальная масса превышает 3500 кг но не более 7500 кг)</w:t>
            </w:r>
          </w:p>
          <w:p w14:paraId="29AD5B6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A98290D"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A6BBF2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28FFB93"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74F920A1" w14:textId="77777777" w:rsidTr="000265BD">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BA4E81E"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4.</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50697B1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9A5454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5 500,00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45EA528"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DF2C194"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3353791B"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465C6D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5.</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F89CD72"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049B4FC1"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54F619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5 000,00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15F22A9"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9C19A91"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0F580F91"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459BEC7"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6.</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21F89417"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855E7E2"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8 000,00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2ADA569"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AAFA4F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0290F57A"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059E8D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7.</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5447798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Небольшие грузовики (до 3,5 тонн разрешенная масса которых не </w:t>
            </w:r>
            <w:r w:rsidRPr="002F39F9">
              <w:rPr>
                <w:rFonts w:ascii="Times New Roman" w:hAnsi="Times New Roman"/>
                <w:szCs w:val="24"/>
              </w:rPr>
              <w:lastRenderedPageBreak/>
              <w:t>превышает 3500 кг и число сидячих мест, которых помимо сидения водителя не превышает восьми) (въезд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50DBA3B"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lastRenderedPageBreak/>
              <w:t>3 500,00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AAE5E4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E62778B"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42E378EA"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E2604F7"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8.</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39941A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979D222"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5 500,00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17F29F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67A74E7"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0BC08CDD"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BA28F49"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9.</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65FBB0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Автобусы,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7197281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EEA537F"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5 000,00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E921844"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5B9961D"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62C6EF19"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4E8A1D8"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10.</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B95D814"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Автобусы,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5E8F2D70"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5CF080A"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274461E"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1B2C89D"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52F669F9"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4CF778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11. </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26299A5D"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2513A23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(пребывание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7D4346A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1 250,00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8F9C491"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40F6B123"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40F49C3A"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24C62A0"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12.</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577086EA"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2F4A357"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2 000,00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E2AFC66"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221ACF2"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147CD207"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31A2E8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13.</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E7768CE"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Средние грузовики (автомобили за исключением автомобилей категории ”</w:t>
            </w:r>
            <w:r w:rsidRPr="002F39F9">
              <w:rPr>
                <w:rFonts w:ascii="Times New Roman" w:hAnsi="Times New Roman"/>
                <w:szCs w:val="24"/>
                <w:lang w:val="en-US"/>
              </w:rPr>
              <w:t>D</w:t>
            </w:r>
            <w:r w:rsidRPr="002F39F9">
              <w:rPr>
                <w:rFonts w:ascii="Times New Roman" w:hAnsi="Times New Roman"/>
                <w:szCs w:val="24"/>
              </w:rPr>
              <w:t>” разрещенная максимальная масса которых превышает 3500 кг, но непревышает 7500 кг )</w:t>
            </w:r>
          </w:p>
          <w:p w14:paraId="65FC5B10"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D3E5672"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4 000,00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7B8720E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A059DA1"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4BEDE7E5"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tcPr>
          <w:p w14:paraId="13921449" w14:textId="77777777" w:rsidR="00E64AAB" w:rsidRPr="002F39F9" w:rsidRDefault="00E64AAB" w:rsidP="000265BD">
            <w:pPr>
              <w:suppressAutoHyphens/>
              <w:spacing w:line="240" w:lineRule="auto"/>
              <w:rPr>
                <w:rFonts w:ascii="Times New Roman" w:hAnsi="Times New Roman"/>
                <w:szCs w:val="24"/>
              </w:rPr>
            </w:pP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662101C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Средние грузовики (автомобили за исключением автомобилей категории ”</w:t>
            </w:r>
            <w:r w:rsidRPr="002F39F9">
              <w:rPr>
                <w:rFonts w:ascii="Times New Roman" w:hAnsi="Times New Roman"/>
                <w:szCs w:val="24"/>
                <w:lang w:val="en-US"/>
              </w:rPr>
              <w:t>D</w:t>
            </w:r>
            <w:r w:rsidRPr="002F39F9">
              <w:rPr>
                <w:rFonts w:ascii="Times New Roman" w:hAnsi="Times New Roman"/>
                <w:szCs w:val="24"/>
              </w:rPr>
              <w:t xml:space="preserve">” разрещенная максимальная масса </w:t>
            </w:r>
            <w:r w:rsidRPr="002F39F9">
              <w:rPr>
                <w:rFonts w:ascii="Times New Roman" w:hAnsi="Times New Roman"/>
                <w:szCs w:val="24"/>
              </w:rPr>
              <w:lastRenderedPageBreak/>
              <w:t>которых превышает 3500 кг, но непревышает 7500 кг )</w:t>
            </w:r>
          </w:p>
          <w:p w14:paraId="1B4DC6D3"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 Круглосуточный въезд</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1D1417B"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lastRenderedPageBreak/>
              <w:t xml:space="preserve">7 500,00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23C9C156"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E0AB5D2"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Размещение на открытой площадке </w:t>
            </w:r>
            <w:r w:rsidRPr="002F39F9">
              <w:rPr>
                <w:rFonts w:ascii="Times New Roman" w:hAnsi="Times New Roman"/>
                <w:szCs w:val="24"/>
              </w:rPr>
              <w:lastRenderedPageBreak/>
              <w:t>около стр. 8 (корпус 3)</w:t>
            </w:r>
          </w:p>
        </w:tc>
      </w:tr>
      <w:tr w:rsidR="00E64AAB" w:rsidRPr="002F39F9" w14:paraId="71CC449B"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0E61549"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14.</w:t>
            </w:r>
          </w:p>
        </w:tc>
        <w:tc>
          <w:tcPr>
            <w:tcW w:w="4103" w:type="dxa"/>
            <w:tcBorders>
              <w:top w:val="single" w:sz="4" w:space="0" w:color="auto"/>
              <w:left w:val="single" w:sz="4" w:space="0" w:color="auto"/>
              <w:bottom w:val="single" w:sz="4" w:space="0" w:color="auto"/>
              <w:right w:val="single" w:sz="4" w:space="0" w:color="auto"/>
            </w:tcBorders>
            <w:shd w:val="clear" w:color="auto" w:fill="auto"/>
            <w:hideMark/>
          </w:tcPr>
          <w:p w14:paraId="15CB43E0"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 сцепленные с прицепом, разрешенная максимальная масса которых превышает 750 кг)</w:t>
            </w:r>
          </w:p>
          <w:p w14:paraId="31F79E40"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(въезд с 08.00 до 20.00)</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37ED33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4 500,00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37A55B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7361B8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76AD5397" w14:textId="77777777" w:rsidTr="000265BD">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470D61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15.</w:t>
            </w:r>
          </w:p>
        </w:tc>
        <w:tc>
          <w:tcPr>
            <w:tcW w:w="4103" w:type="dxa"/>
            <w:tcBorders>
              <w:top w:val="single" w:sz="4" w:space="0" w:color="auto"/>
              <w:left w:val="single" w:sz="4" w:space="0" w:color="auto"/>
              <w:bottom w:val="single" w:sz="4" w:space="0" w:color="auto"/>
              <w:right w:val="single" w:sz="4" w:space="0" w:color="auto"/>
            </w:tcBorders>
            <w:shd w:val="clear" w:color="auto" w:fill="auto"/>
          </w:tcPr>
          <w:p w14:paraId="37D1D37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Средние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 сцепленные с прицепом, разрешенная максимальная масса которых превышает 750 кг)</w:t>
            </w:r>
          </w:p>
          <w:p w14:paraId="07AB903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 Круглосуточный въезд </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BC983F2"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8 000,00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CD7CA8E"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5D829C2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Размещение на открытой площадке около стр. 8 (корпус 3)</w:t>
            </w:r>
          </w:p>
        </w:tc>
      </w:tr>
      <w:tr w:rsidR="00E64AAB" w:rsidRPr="002F39F9" w14:paraId="4F9D57B7" w14:textId="77777777" w:rsidTr="000265BD">
        <w:tc>
          <w:tcPr>
            <w:tcW w:w="9569" w:type="dxa"/>
            <w:gridSpan w:val="5"/>
            <w:tcBorders>
              <w:top w:val="single" w:sz="4" w:space="0" w:color="auto"/>
              <w:left w:val="single" w:sz="4" w:space="0" w:color="auto"/>
              <w:bottom w:val="single" w:sz="4" w:space="0" w:color="auto"/>
              <w:right w:val="single" w:sz="4" w:space="0" w:color="auto"/>
            </w:tcBorders>
            <w:shd w:val="clear" w:color="auto" w:fill="auto"/>
            <w:hideMark/>
          </w:tcPr>
          <w:p w14:paraId="726CB65F" w14:textId="77777777" w:rsidR="00E64AAB" w:rsidRPr="002F39F9" w:rsidRDefault="00E64AAB" w:rsidP="000265BD">
            <w:pPr>
              <w:suppressAutoHyphens/>
              <w:spacing w:line="240" w:lineRule="auto"/>
              <w:jc w:val="center"/>
              <w:rPr>
                <w:rFonts w:ascii="Times New Roman" w:hAnsi="Times New Roman"/>
                <w:b/>
                <w:szCs w:val="24"/>
              </w:rPr>
            </w:pPr>
            <w:r w:rsidRPr="002F39F9">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E64AAB" w:rsidRPr="002F39F9" w14:paraId="4E20D0D8" w14:textId="77777777" w:rsidTr="000265BD">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23AF56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1.</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AE535CE"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За въезд мотоцикла, легкого мотоцикла, трицикла, велосипеда, электросамоката</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164DDAF5"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50,00</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43D5A88B"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76AFB788"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218F2DCA" w14:textId="77777777" w:rsidTr="000265BD">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F8D2CC" w14:textId="77777777" w:rsidR="00E64AAB" w:rsidRPr="002F39F9" w:rsidRDefault="00E64AAB" w:rsidP="000265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BBBE43"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47F0E99"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100,00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95FB99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086047BA"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AC6AEE"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37D83FB6" w14:textId="77777777" w:rsidTr="000265BD">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0CDC65A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2.</w:t>
            </w:r>
          </w:p>
          <w:p w14:paraId="7E341473" w14:textId="77777777" w:rsidR="00E64AAB" w:rsidRPr="002F39F9" w:rsidRDefault="00E64AAB" w:rsidP="000265BD">
            <w:pPr>
              <w:suppressAutoHyphens/>
              <w:spacing w:line="240" w:lineRule="auto"/>
              <w:rPr>
                <w:rFonts w:ascii="Times New Roman" w:hAnsi="Times New Roman"/>
                <w:szCs w:val="24"/>
              </w:rPr>
            </w:pP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F0171B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За въезд легкового автомобиля</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65756A8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150,00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6483A097"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8B4B6DF"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0BC6128F" w14:textId="77777777" w:rsidTr="000265BD">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10F384" w14:textId="77777777" w:rsidR="00E64AAB" w:rsidRPr="002F39F9" w:rsidRDefault="00E64AAB" w:rsidP="000265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5B1D51"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1808AC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B5828B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601DDD9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CA30FB"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0F316F9F" w14:textId="77777777" w:rsidTr="000265BD">
        <w:trPr>
          <w:trHeight w:val="1692"/>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8C2B7B7"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3.</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710EB10F"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За въезд грузового автомобиля </w:t>
            </w:r>
          </w:p>
          <w:p w14:paraId="5BAB748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(разрешенная максимальная масса превышает 3500 кг, но не более 7500 кг),</w:t>
            </w:r>
          </w:p>
          <w:p w14:paraId="5BA21E0E"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7567F612"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3057FB77"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300,00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A56BF8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CFD5EFA"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38FC745E" w14:textId="77777777" w:rsidTr="000265BD">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93CF38" w14:textId="77777777" w:rsidR="00E64AAB" w:rsidRPr="002F39F9" w:rsidRDefault="00E64AAB" w:rsidP="000265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819AD8"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4A1E21EA"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375,00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0107F8D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29E2C426"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8BB06E"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0CFC0917" w14:textId="77777777" w:rsidTr="000265BD">
        <w:trPr>
          <w:trHeight w:val="165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8091AE1"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lastRenderedPageBreak/>
              <w:t>4.</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205916B0"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Автобусы.</w:t>
            </w:r>
          </w:p>
          <w:p w14:paraId="14C81576"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 Небольшие автобусы с прицепом (автомобили подкатегории </w:t>
            </w:r>
            <w:r w:rsidRPr="002F39F9">
              <w:rPr>
                <w:rFonts w:ascii="Times New Roman" w:hAnsi="Times New Roman"/>
                <w:szCs w:val="24"/>
                <w:lang w:val="en-US"/>
              </w:rPr>
              <w:t>D</w:t>
            </w:r>
            <w:r w:rsidRPr="002F39F9">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5AEC1A32"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2EB5D133"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0274DA0"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ED99A29"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6ECB78D5" w14:textId="77777777" w:rsidTr="000265BD">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F563F0" w14:textId="77777777" w:rsidR="00E64AAB" w:rsidRPr="002F39F9" w:rsidRDefault="00E64AAB" w:rsidP="000265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07CAF3"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5601A12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1790E71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2CFED3A5"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0A3CCE"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64AD22A3" w14:textId="77777777" w:rsidTr="000265BD">
        <w:trPr>
          <w:trHeight w:val="207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EE786F5"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5.</w:t>
            </w:r>
          </w:p>
        </w:tc>
        <w:tc>
          <w:tcPr>
            <w:tcW w:w="4103" w:type="dxa"/>
            <w:vMerge w:val="restart"/>
            <w:tcBorders>
              <w:top w:val="single" w:sz="4" w:space="0" w:color="auto"/>
              <w:left w:val="single" w:sz="4" w:space="0" w:color="auto"/>
              <w:bottom w:val="single" w:sz="4" w:space="0" w:color="auto"/>
              <w:right w:val="single" w:sz="4" w:space="0" w:color="auto"/>
            </w:tcBorders>
            <w:shd w:val="clear" w:color="auto" w:fill="auto"/>
          </w:tcPr>
          <w:p w14:paraId="633116FB"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 xml:space="preserve">Средние грузовики с прицепом (автомобили подкатегории </w:t>
            </w:r>
            <w:r w:rsidRPr="002F39F9">
              <w:rPr>
                <w:rFonts w:ascii="Times New Roman" w:hAnsi="Times New Roman"/>
                <w:szCs w:val="24"/>
                <w:lang w:val="en-US"/>
              </w:rPr>
              <w:t>C</w:t>
            </w:r>
            <w:r w:rsidRPr="002F39F9">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6D4B7AF1" w14:textId="77777777" w:rsidR="00E64AAB" w:rsidRPr="002F39F9" w:rsidRDefault="00E64AAB" w:rsidP="000265BD">
            <w:pPr>
              <w:suppressAutoHyphens/>
              <w:spacing w:line="240" w:lineRule="auto"/>
              <w:rPr>
                <w:rFonts w:ascii="Times New Roman" w:hAnsi="Times New Roman"/>
                <w:szCs w:val="24"/>
              </w:rPr>
            </w:pPr>
            <w:r w:rsidRPr="002F39F9">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3B84EA4"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500,00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50AD8A05"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2C94D49C" w14:textId="77777777" w:rsidR="00E64AAB" w:rsidRPr="002F39F9" w:rsidRDefault="00E64AAB" w:rsidP="000265BD">
            <w:pPr>
              <w:suppressAutoHyphens/>
              <w:spacing w:line="240" w:lineRule="auto"/>
              <w:rPr>
                <w:rFonts w:ascii="Times New Roman" w:hAnsi="Times New Roman"/>
                <w:szCs w:val="24"/>
              </w:rPr>
            </w:pPr>
          </w:p>
        </w:tc>
      </w:tr>
      <w:tr w:rsidR="00E64AAB" w:rsidRPr="002F39F9" w14:paraId="3C2973C2" w14:textId="77777777" w:rsidTr="000265BD">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16A95F" w14:textId="77777777" w:rsidR="00E64AAB" w:rsidRPr="002F39F9" w:rsidRDefault="00E64AAB" w:rsidP="000265BD">
            <w:pPr>
              <w:suppressAutoHyphens/>
              <w:spacing w:line="240" w:lineRule="auto"/>
              <w:rPr>
                <w:rFonts w:ascii="Times New Roman" w:hAnsi="Times New Roman"/>
                <w:szCs w:val="24"/>
              </w:rPr>
            </w:pPr>
          </w:p>
        </w:tc>
        <w:tc>
          <w:tcPr>
            <w:tcW w:w="410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D6C7967" w14:textId="77777777" w:rsidR="00E64AAB" w:rsidRPr="002F39F9" w:rsidRDefault="00E64AAB" w:rsidP="000265BD">
            <w:pPr>
              <w:suppressAutoHyphens/>
              <w:spacing w:line="240" w:lineRule="auto"/>
              <w:rPr>
                <w:rFonts w:ascii="Times New Roman" w:hAnsi="Times New Roman"/>
                <w:szCs w:val="24"/>
              </w:rPr>
            </w:pPr>
          </w:p>
        </w:tc>
        <w:tc>
          <w:tcPr>
            <w:tcW w:w="1557" w:type="dxa"/>
            <w:tcBorders>
              <w:top w:val="single" w:sz="4" w:space="0" w:color="auto"/>
              <w:left w:val="single" w:sz="4" w:space="0" w:color="auto"/>
              <w:bottom w:val="single" w:sz="4" w:space="0" w:color="auto"/>
              <w:right w:val="single" w:sz="4" w:space="0" w:color="auto"/>
            </w:tcBorders>
            <w:shd w:val="clear" w:color="auto" w:fill="auto"/>
            <w:hideMark/>
          </w:tcPr>
          <w:p w14:paraId="057A40BC"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550,00 </w:t>
            </w:r>
          </w:p>
        </w:tc>
        <w:tc>
          <w:tcPr>
            <w:tcW w:w="1845" w:type="dxa"/>
            <w:tcBorders>
              <w:top w:val="single" w:sz="4" w:space="0" w:color="auto"/>
              <w:left w:val="single" w:sz="4" w:space="0" w:color="auto"/>
              <w:bottom w:val="single" w:sz="4" w:space="0" w:color="auto"/>
              <w:right w:val="single" w:sz="4" w:space="0" w:color="auto"/>
            </w:tcBorders>
            <w:shd w:val="clear" w:color="auto" w:fill="auto"/>
            <w:hideMark/>
          </w:tcPr>
          <w:p w14:paraId="3E121762"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 xml:space="preserve">В рабочие дни в ночное время </w:t>
            </w:r>
          </w:p>
          <w:p w14:paraId="5717CF16" w14:textId="77777777" w:rsidR="00E64AAB" w:rsidRPr="002F39F9" w:rsidRDefault="00E64AAB" w:rsidP="000265BD">
            <w:pPr>
              <w:suppressAutoHyphens/>
              <w:spacing w:line="240" w:lineRule="auto"/>
              <w:jc w:val="center"/>
              <w:rPr>
                <w:rFonts w:ascii="Times New Roman" w:hAnsi="Times New Roman"/>
                <w:szCs w:val="24"/>
              </w:rPr>
            </w:pPr>
            <w:r w:rsidRPr="002F39F9">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705995" w14:textId="77777777" w:rsidR="00E64AAB" w:rsidRPr="002F39F9" w:rsidRDefault="00E64AAB" w:rsidP="000265BD">
            <w:pPr>
              <w:suppressAutoHyphens/>
              <w:spacing w:line="240" w:lineRule="auto"/>
              <w:rPr>
                <w:rFonts w:ascii="Times New Roman" w:hAnsi="Times New Roman"/>
                <w:szCs w:val="24"/>
              </w:rPr>
            </w:pPr>
          </w:p>
        </w:tc>
      </w:tr>
    </w:tbl>
    <w:p w14:paraId="1D4AB005" w14:textId="77777777" w:rsidR="00E64AAB" w:rsidRPr="002F39F9" w:rsidRDefault="00E64AAB" w:rsidP="00E64AAB">
      <w:pPr>
        <w:spacing w:line="240" w:lineRule="auto"/>
        <w:rPr>
          <w:rFonts w:ascii="Times New Roman" w:hAnsi="Times New Roman"/>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699"/>
        <w:gridCol w:w="3696"/>
        <w:gridCol w:w="1932"/>
        <w:gridCol w:w="3313"/>
      </w:tblGrid>
      <w:tr w:rsidR="00E64AAB" w:rsidRPr="002F39F9" w14:paraId="6632F148" w14:textId="77777777" w:rsidTr="000265BD">
        <w:trPr>
          <w:cantSplit/>
          <w:trHeight w:val="517"/>
        </w:trPr>
        <w:tc>
          <w:tcPr>
            <w:tcW w:w="9640" w:type="dxa"/>
            <w:gridSpan w:val="4"/>
            <w:tcBorders>
              <w:top w:val="single" w:sz="4" w:space="0" w:color="auto"/>
              <w:left w:val="single" w:sz="4" w:space="0" w:color="auto"/>
              <w:bottom w:val="single" w:sz="4" w:space="0" w:color="auto"/>
              <w:right w:val="single" w:sz="4" w:space="0" w:color="auto"/>
            </w:tcBorders>
          </w:tcPr>
          <w:p w14:paraId="554F81C9" w14:textId="77777777" w:rsidR="00E64AAB" w:rsidRPr="002F39F9" w:rsidRDefault="00E64AAB" w:rsidP="000265BD">
            <w:pPr>
              <w:keepNext/>
              <w:tabs>
                <w:tab w:val="left" w:pos="1276"/>
              </w:tabs>
              <w:spacing w:line="240" w:lineRule="auto"/>
              <w:jc w:val="center"/>
              <w:rPr>
                <w:rFonts w:ascii="Times New Roman" w:hAnsi="Times New Roman"/>
                <w:b/>
                <w:color w:val="FF0000"/>
                <w:szCs w:val="24"/>
              </w:rPr>
            </w:pPr>
            <w:r w:rsidRPr="002F39F9">
              <w:rPr>
                <w:rFonts w:ascii="Times New Roman" w:hAnsi="Times New Roman"/>
                <w:b/>
                <w:szCs w:val="24"/>
              </w:rPr>
              <w:t>Стоимость возмещения затрат на почтовые услуги</w:t>
            </w:r>
          </w:p>
        </w:tc>
      </w:tr>
      <w:tr w:rsidR="00E64AAB" w:rsidRPr="002F39F9" w14:paraId="09352970" w14:textId="77777777" w:rsidTr="000265BD">
        <w:trPr>
          <w:cantSplit/>
        </w:trPr>
        <w:tc>
          <w:tcPr>
            <w:tcW w:w="699" w:type="dxa"/>
            <w:tcBorders>
              <w:top w:val="single" w:sz="4" w:space="0" w:color="auto"/>
              <w:left w:val="single" w:sz="4" w:space="0" w:color="auto"/>
              <w:bottom w:val="single" w:sz="4" w:space="0" w:color="auto"/>
              <w:right w:val="single" w:sz="4" w:space="0" w:color="auto"/>
            </w:tcBorders>
          </w:tcPr>
          <w:p w14:paraId="4B5F3B43" w14:textId="77777777" w:rsidR="00E64AAB" w:rsidRPr="002F39F9" w:rsidRDefault="00E64AAB" w:rsidP="000265BD">
            <w:pPr>
              <w:tabs>
                <w:tab w:val="left" w:pos="1276"/>
              </w:tabs>
              <w:ind w:left="57" w:right="57"/>
              <w:jc w:val="center"/>
              <w:rPr>
                <w:rFonts w:ascii="Times New Roman" w:hAnsi="Times New Roman"/>
                <w:szCs w:val="24"/>
              </w:rPr>
            </w:pPr>
            <w:r w:rsidRPr="002F39F9">
              <w:rPr>
                <w:rFonts w:ascii="Times New Roman" w:hAnsi="Times New Roman"/>
                <w:szCs w:val="24"/>
              </w:rPr>
              <w:t>№</w:t>
            </w:r>
          </w:p>
        </w:tc>
        <w:tc>
          <w:tcPr>
            <w:tcW w:w="3696" w:type="dxa"/>
            <w:tcBorders>
              <w:top w:val="single" w:sz="4" w:space="0" w:color="auto"/>
              <w:left w:val="single" w:sz="4" w:space="0" w:color="auto"/>
              <w:bottom w:val="single" w:sz="4" w:space="0" w:color="auto"/>
              <w:right w:val="single" w:sz="4" w:space="0" w:color="auto"/>
            </w:tcBorders>
          </w:tcPr>
          <w:p w14:paraId="1F714698" w14:textId="77777777" w:rsidR="00E64AAB" w:rsidRPr="002F39F9" w:rsidRDefault="00E64AAB" w:rsidP="000265BD">
            <w:pPr>
              <w:tabs>
                <w:tab w:val="left" w:pos="1276"/>
              </w:tabs>
              <w:spacing w:line="240" w:lineRule="auto"/>
              <w:ind w:left="57" w:right="57"/>
              <w:rPr>
                <w:rFonts w:ascii="Times New Roman" w:hAnsi="Times New Roman"/>
                <w:szCs w:val="24"/>
              </w:rPr>
            </w:pPr>
            <w:r w:rsidRPr="002F39F9">
              <w:rPr>
                <w:rFonts w:ascii="Times New Roman" w:hAnsi="Times New Roman"/>
                <w:szCs w:val="24"/>
              </w:rPr>
              <w:t>Наименование услуг</w:t>
            </w:r>
          </w:p>
        </w:tc>
        <w:tc>
          <w:tcPr>
            <w:tcW w:w="1932" w:type="dxa"/>
            <w:tcBorders>
              <w:top w:val="single" w:sz="4" w:space="0" w:color="auto"/>
              <w:left w:val="single" w:sz="4" w:space="0" w:color="auto"/>
              <w:bottom w:val="single" w:sz="4" w:space="0" w:color="auto"/>
              <w:right w:val="single" w:sz="4" w:space="0" w:color="auto"/>
            </w:tcBorders>
            <w:vAlign w:val="center"/>
          </w:tcPr>
          <w:p w14:paraId="57ADF31C"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Стоимость, в руб.</w:t>
            </w:r>
          </w:p>
        </w:tc>
        <w:tc>
          <w:tcPr>
            <w:tcW w:w="3313" w:type="dxa"/>
            <w:tcBorders>
              <w:top w:val="single" w:sz="4" w:space="0" w:color="auto"/>
              <w:left w:val="single" w:sz="4" w:space="0" w:color="auto"/>
              <w:bottom w:val="single" w:sz="4" w:space="0" w:color="auto"/>
              <w:right w:val="single" w:sz="4" w:space="0" w:color="auto"/>
            </w:tcBorders>
            <w:vAlign w:val="center"/>
          </w:tcPr>
          <w:p w14:paraId="4754545C"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Период</w:t>
            </w:r>
          </w:p>
        </w:tc>
      </w:tr>
      <w:tr w:rsidR="00E64AAB" w:rsidRPr="002F39F9" w14:paraId="6683D64E" w14:textId="77777777" w:rsidTr="000265BD">
        <w:trPr>
          <w:cantSplit/>
        </w:trPr>
        <w:tc>
          <w:tcPr>
            <w:tcW w:w="9640" w:type="dxa"/>
            <w:gridSpan w:val="4"/>
            <w:tcBorders>
              <w:top w:val="single" w:sz="4" w:space="0" w:color="auto"/>
              <w:left w:val="single" w:sz="4" w:space="0" w:color="auto"/>
              <w:bottom w:val="single" w:sz="4" w:space="0" w:color="auto"/>
              <w:right w:val="single" w:sz="4" w:space="0" w:color="auto"/>
            </w:tcBorders>
          </w:tcPr>
          <w:p w14:paraId="57836343"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b/>
                <w:szCs w:val="24"/>
              </w:rPr>
              <w:t>Стоимость возмещения затрат на почтовые услуги</w:t>
            </w:r>
          </w:p>
        </w:tc>
      </w:tr>
      <w:tr w:rsidR="00E64AAB" w:rsidRPr="002F39F9" w14:paraId="5FB0A9AC" w14:textId="77777777" w:rsidTr="000265BD">
        <w:trPr>
          <w:cantSplit/>
        </w:trPr>
        <w:tc>
          <w:tcPr>
            <w:tcW w:w="699" w:type="dxa"/>
            <w:tcBorders>
              <w:top w:val="single" w:sz="4" w:space="0" w:color="auto"/>
              <w:left w:val="single" w:sz="4" w:space="0" w:color="auto"/>
              <w:bottom w:val="single" w:sz="4" w:space="0" w:color="auto"/>
              <w:right w:val="single" w:sz="4" w:space="0" w:color="auto"/>
            </w:tcBorders>
          </w:tcPr>
          <w:p w14:paraId="6AC16DC9" w14:textId="77777777" w:rsidR="00E64AAB" w:rsidRPr="002F39F9" w:rsidRDefault="00E64AAB" w:rsidP="000265BD">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199DB71A" w14:textId="77777777" w:rsidR="00E64AAB" w:rsidRPr="002F39F9" w:rsidRDefault="00E64AAB" w:rsidP="000265BD">
            <w:pPr>
              <w:tabs>
                <w:tab w:val="left" w:pos="1276"/>
              </w:tabs>
              <w:spacing w:line="240" w:lineRule="auto"/>
              <w:ind w:left="57" w:right="57"/>
              <w:rPr>
                <w:rFonts w:ascii="Times New Roman" w:hAnsi="Times New Roman"/>
                <w:szCs w:val="24"/>
              </w:rPr>
            </w:pPr>
            <w:r w:rsidRPr="002F39F9">
              <w:rPr>
                <w:rFonts w:ascii="Times New Roman" w:hAnsi="Times New Roman"/>
                <w:szCs w:val="24"/>
              </w:rPr>
              <w:t>Доставка почты из почтового отделения</w:t>
            </w:r>
          </w:p>
        </w:tc>
        <w:tc>
          <w:tcPr>
            <w:tcW w:w="1932" w:type="dxa"/>
            <w:tcBorders>
              <w:top w:val="single" w:sz="4" w:space="0" w:color="auto"/>
              <w:left w:val="single" w:sz="4" w:space="0" w:color="auto"/>
              <w:bottom w:val="single" w:sz="4" w:space="0" w:color="auto"/>
              <w:right w:val="single" w:sz="4" w:space="0" w:color="auto"/>
            </w:tcBorders>
            <w:vAlign w:val="center"/>
          </w:tcPr>
          <w:p w14:paraId="52861651"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1000,00</w:t>
            </w:r>
          </w:p>
        </w:tc>
        <w:tc>
          <w:tcPr>
            <w:tcW w:w="3313" w:type="dxa"/>
            <w:tcBorders>
              <w:top w:val="single" w:sz="4" w:space="0" w:color="auto"/>
              <w:left w:val="single" w:sz="4" w:space="0" w:color="auto"/>
              <w:bottom w:val="single" w:sz="4" w:space="0" w:color="auto"/>
              <w:right w:val="single" w:sz="4" w:space="0" w:color="auto"/>
            </w:tcBorders>
            <w:vAlign w:val="center"/>
          </w:tcPr>
          <w:p w14:paraId="7D131244"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В месяц</w:t>
            </w:r>
          </w:p>
        </w:tc>
      </w:tr>
      <w:tr w:rsidR="00E64AAB" w:rsidRPr="002F39F9" w14:paraId="596C520C" w14:textId="77777777" w:rsidTr="000265BD">
        <w:trPr>
          <w:cantSplit/>
        </w:trPr>
        <w:tc>
          <w:tcPr>
            <w:tcW w:w="9640" w:type="dxa"/>
            <w:gridSpan w:val="4"/>
            <w:tcBorders>
              <w:top w:val="single" w:sz="4" w:space="0" w:color="auto"/>
              <w:left w:val="single" w:sz="4" w:space="0" w:color="auto"/>
              <w:bottom w:val="single" w:sz="4" w:space="0" w:color="auto"/>
              <w:right w:val="single" w:sz="4" w:space="0" w:color="auto"/>
            </w:tcBorders>
          </w:tcPr>
          <w:p w14:paraId="176A05C7" w14:textId="77777777" w:rsidR="00E64AAB" w:rsidRPr="002F39F9" w:rsidRDefault="00E64AAB" w:rsidP="000265BD">
            <w:pPr>
              <w:tabs>
                <w:tab w:val="left" w:pos="1276"/>
              </w:tabs>
              <w:spacing w:line="240" w:lineRule="auto"/>
              <w:ind w:left="57" w:right="57"/>
              <w:jc w:val="center"/>
              <w:rPr>
                <w:rFonts w:ascii="Times New Roman" w:hAnsi="Times New Roman"/>
                <w:b/>
                <w:szCs w:val="24"/>
              </w:rPr>
            </w:pPr>
            <w:r w:rsidRPr="002F39F9">
              <w:rPr>
                <w:rFonts w:ascii="Times New Roman" w:hAnsi="Times New Roman"/>
                <w:b/>
                <w:szCs w:val="24"/>
              </w:rPr>
              <w:t>Стоимость услуг по предоставлению юридического адреса</w:t>
            </w:r>
          </w:p>
        </w:tc>
      </w:tr>
      <w:tr w:rsidR="00E64AAB" w:rsidRPr="002F39F9" w14:paraId="226BB1A5" w14:textId="77777777" w:rsidTr="000265BD">
        <w:trPr>
          <w:cantSplit/>
        </w:trPr>
        <w:tc>
          <w:tcPr>
            <w:tcW w:w="699" w:type="dxa"/>
            <w:tcBorders>
              <w:top w:val="single" w:sz="4" w:space="0" w:color="auto"/>
              <w:left w:val="single" w:sz="4" w:space="0" w:color="auto"/>
              <w:bottom w:val="single" w:sz="4" w:space="0" w:color="auto"/>
              <w:right w:val="single" w:sz="4" w:space="0" w:color="auto"/>
            </w:tcBorders>
          </w:tcPr>
          <w:p w14:paraId="2B947D63" w14:textId="77777777" w:rsidR="00E64AAB" w:rsidRPr="002F39F9" w:rsidRDefault="00E64AAB" w:rsidP="000265BD">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7A9B0F6F" w14:textId="77777777" w:rsidR="00E64AAB" w:rsidRPr="002F39F9" w:rsidRDefault="00E64AAB" w:rsidP="000265BD">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29AC18AD" w14:textId="77777777" w:rsidR="00E64AAB" w:rsidRPr="002F39F9" w:rsidRDefault="00E64AAB" w:rsidP="000265BD">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1932" w:type="dxa"/>
            <w:tcBorders>
              <w:top w:val="single" w:sz="4" w:space="0" w:color="auto"/>
              <w:left w:val="single" w:sz="4" w:space="0" w:color="auto"/>
              <w:bottom w:val="single" w:sz="4" w:space="0" w:color="auto"/>
              <w:right w:val="single" w:sz="4" w:space="0" w:color="auto"/>
            </w:tcBorders>
            <w:vAlign w:val="center"/>
          </w:tcPr>
          <w:p w14:paraId="4A3B685C"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42</w:t>
            </w:r>
            <w:r>
              <w:rPr>
                <w:rFonts w:ascii="Times New Roman" w:hAnsi="Times New Roman"/>
                <w:szCs w:val="24"/>
              </w:rPr>
              <w:t> </w:t>
            </w:r>
            <w:r w:rsidRPr="005972A6">
              <w:rPr>
                <w:rFonts w:ascii="Times New Roman" w:hAnsi="Times New Roman"/>
                <w:szCs w:val="24"/>
              </w:rPr>
              <w:t>000,00</w:t>
            </w:r>
          </w:p>
        </w:tc>
        <w:tc>
          <w:tcPr>
            <w:tcW w:w="3313" w:type="dxa"/>
            <w:tcBorders>
              <w:top w:val="single" w:sz="4" w:space="0" w:color="auto"/>
              <w:left w:val="single" w:sz="4" w:space="0" w:color="auto"/>
              <w:bottom w:val="single" w:sz="4" w:space="0" w:color="auto"/>
              <w:right w:val="single" w:sz="4" w:space="0" w:color="auto"/>
            </w:tcBorders>
            <w:vAlign w:val="center"/>
          </w:tcPr>
          <w:p w14:paraId="641F5E26"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E64AAB" w:rsidRPr="002F39F9" w14:paraId="21A4D86D" w14:textId="77777777" w:rsidTr="000265BD">
        <w:trPr>
          <w:cantSplit/>
        </w:trPr>
        <w:tc>
          <w:tcPr>
            <w:tcW w:w="9640" w:type="dxa"/>
            <w:gridSpan w:val="4"/>
            <w:tcBorders>
              <w:top w:val="single" w:sz="4" w:space="0" w:color="auto"/>
              <w:left w:val="single" w:sz="4" w:space="0" w:color="auto"/>
              <w:bottom w:val="single" w:sz="4" w:space="0" w:color="auto"/>
              <w:right w:val="single" w:sz="4" w:space="0" w:color="auto"/>
            </w:tcBorders>
          </w:tcPr>
          <w:p w14:paraId="188AD89E"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b/>
                <w:szCs w:val="24"/>
              </w:rPr>
              <w:t>Стоимость услуг по установки электросчетчика (для арендуемого помещения)</w:t>
            </w:r>
          </w:p>
        </w:tc>
      </w:tr>
      <w:tr w:rsidR="00E64AAB" w:rsidRPr="002F39F9" w14:paraId="2F089511" w14:textId="77777777" w:rsidTr="000265BD">
        <w:trPr>
          <w:cantSplit/>
        </w:trPr>
        <w:tc>
          <w:tcPr>
            <w:tcW w:w="699" w:type="dxa"/>
            <w:tcBorders>
              <w:top w:val="single" w:sz="4" w:space="0" w:color="auto"/>
              <w:left w:val="single" w:sz="4" w:space="0" w:color="auto"/>
              <w:bottom w:val="single" w:sz="4" w:space="0" w:color="auto"/>
              <w:right w:val="single" w:sz="4" w:space="0" w:color="auto"/>
            </w:tcBorders>
          </w:tcPr>
          <w:p w14:paraId="4C0F9BD3" w14:textId="77777777" w:rsidR="00E64AAB" w:rsidRPr="002F39F9" w:rsidRDefault="00E64AAB" w:rsidP="000265BD">
            <w:pPr>
              <w:tabs>
                <w:tab w:val="left" w:pos="1276"/>
              </w:tabs>
              <w:ind w:left="57" w:right="57"/>
              <w:jc w:val="center"/>
              <w:rPr>
                <w:rFonts w:ascii="Times New Roman" w:hAnsi="Times New Roman"/>
                <w:szCs w:val="24"/>
              </w:rPr>
            </w:pPr>
            <w:r w:rsidRPr="002F39F9">
              <w:rPr>
                <w:rFonts w:ascii="Times New Roman" w:hAnsi="Times New Roman"/>
                <w:szCs w:val="24"/>
              </w:rPr>
              <w:t>1</w:t>
            </w:r>
          </w:p>
        </w:tc>
        <w:tc>
          <w:tcPr>
            <w:tcW w:w="3696" w:type="dxa"/>
            <w:tcBorders>
              <w:top w:val="single" w:sz="4" w:space="0" w:color="auto"/>
              <w:left w:val="single" w:sz="4" w:space="0" w:color="auto"/>
              <w:bottom w:val="single" w:sz="4" w:space="0" w:color="auto"/>
              <w:right w:val="single" w:sz="4" w:space="0" w:color="auto"/>
            </w:tcBorders>
          </w:tcPr>
          <w:p w14:paraId="0DD9B969" w14:textId="77777777" w:rsidR="00E64AAB" w:rsidRPr="002F39F9" w:rsidRDefault="00E64AAB" w:rsidP="000265BD">
            <w:pPr>
              <w:tabs>
                <w:tab w:val="left" w:pos="1276"/>
              </w:tabs>
              <w:spacing w:line="240" w:lineRule="auto"/>
              <w:ind w:left="57" w:right="57"/>
              <w:rPr>
                <w:rFonts w:ascii="Times New Roman" w:hAnsi="Times New Roman"/>
                <w:szCs w:val="24"/>
              </w:rPr>
            </w:pPr>
            <w:r w:rsidRPr="002F39F9">
              <w:rPr>
                <w:rFonts w:ascii="Times New Roman" w:hAnsi="Times New Roman"/>
                <w:szCs w:val="24"/>
              </w:rPr>
              <w:t>Услуги по установк</w:t>
            </w:r>
            <w:r>
              <w:rPr>
                <w:rFonts w:ascii="Times New Roman" w:hAnsi="Times New Roman"/>
                <w:szCs w:val="24"/>
              </w:rPr>
              <w:t>е</w:t>
            </w:r>
            <w:r w:rsidRPr="002F39F9">
              <w:rPr>
                <w:rFonts w:ascii="Times New Roman" w:hAnsi="Times New Roman"/>
                <w:szCs w:val="24"/>
              </w:rPr>
              <w:t xml:space="preserve"> электросчетчика (стоимость электросчетчика включена)</w:t>
            </w:r>
          </w:p>
        </w:tc>
        <w:tc>
          <w:tcPr>
            <w:tcW w:w="1932" w:type="dxa"/>
            <w:tcBorders>
              <w:top w:val="single" w:sz="4" w:space="0" w:color="auto"/>
              <w:left w:val="single" w:sz="4" w:space="0" w:color="auto"/>
              <w:bottom w:val="single" w:sz="4" w:space="0" w:color="auto"/>
              <w:right w:val="single" w:sz="4" w:space="0" w:color="auto"/>
            </w:tcBorders>
            <w:vAlign w:val="center"/>
          </w:tcPr>
          <w:p w14:paraId="74AA96C1"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 xml:space="preserve">От 10 000,00 </w:t>
            </w:r>
          </w:p>
          <w:p w14:paraId="4F66715C"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(в зависимости электрических сетей)</w:t>
            </w:r>
          </w:p>
        </w:tc>
        <w:tc>
          <w:tcPr>
            <w:tcW w:w="3313" w:type="dxa"/>
            <w:tcBorders>
              <w:top w:val="single" w:sz="4" w:space="0" w:color="auto"/>
              <w:left w:val="single" w:sz="4" w:space="0" w:color="auto"/>
              <w:bottom w:val="single" w:sz="4" w:space="0" w:color="auto"/>
              <w:right w:val="single" w:sz="4" w:space="0" w:color="auto"/>
            </w:tcBorders>
            <w:vAlign w:val="center"/>
          </w:tcPr>
          <w:p w14:paraId="2817AB05" w14:textId="77777777" w:rsidR="00E64AAB" w:rsidRPr="002F39F9" w:rsidRDefault="00E64AAB" w:rsidP="000265BD">
            <w:pPr>
              <w:tabs>
                <w:tab w:val="left" w:pos="1276"/>
              </w:tabs>
              <w:spacing w:line="240" w:lineRule="auto"/>
              <w:ind w:left="57" w:right="57"/>
              <w:jc w:val="center"/>
              <w:rPr>
                <w:rFonts w:ascii="Times New Roman" w:hAnsi="Times New Roman"/>
                <w:szCs w:val="24"/>
              </w:rPr>
            </w:pPr>
            <w:r w:rsidRPr="002F39F9">
              <w:rPr>
                <w:rFonts w:ascii="Times New Roman" w:hAnsi="Times New Roman"/>
                <w:szCs w:val="24"/>
              </w:rPr>
              <w:t>Единоразово</w:t>
            </w:r>
          </w:p>
        </w:tc>
      </w:tr>
    </w:tbl>
    <w:p w14:paraId="774B7421" w14:textId="77777777" w:rsidR="00E64AAB" w:rsidRPr="002F39F9" w:rsidRDefault="00E64AAB" w:rsidP="00E64AAB">
      <w:pPr>
        <w:pStyle w:val="ConsPlusNormal"/>
        <w:outlineLvl w:val="2"/>
        <w:rPr>
          <w:rFonts w:ascii="Times New Roman" w:hAnsi="Times New Roman" w:cs="Times New Roman"/>
          <w:sz w:val="24"/>
          <w:szCs w:val="24"/>
        </w:rPr>
      </w:pPr>
    </w:p>
    <w:p w14:paraId="24B316B8" w14:textId="77777777" w:rsidR="00E64AAB" w:rsidRPr="002F39F9" w:rsidRDefault="00E64AAB" w:rsidP="00E64AAB">
      <w:pPr>
        <w:pStyle w:val="ConsPlusNormal"/>
        <w:outlineLvl w:val="2"/>
        <w:rPr>
          <w:rFonts w:ascii="Times New Roman" w:hAnsi="Times New Roman" w:cs="Times New Roman"/>
          <w:sz w:val="24"/>
          <w:szCs w:val="24"/>
        </w:rPr>
      </w:pPr>
    </w:p>
    <w:tbl>
      <w:tblPr>
        <w:tblW w:w="9498" w:type="dxa"/>
        <w:tblLayout w:type="fixed"/>
        <w:tblCellMar>
          <w:left w:w="0" w:type="dxa"/>
          <w:right w:w="0" w:type="dxa"/>
        </w:tblCellMar>
        <w:tblLook w:val="01E0" w:firstRow="1" w:lastRow="1" w:firstColumn="1" w:lastColumn="1" w:noHBand="0" w:noVBand="0"/>
      </w:tblPr>
      <w:tblGrid>
        <w:gridCol w:w="5103"/>
        <w:gridCol w:w="4395"/>
      </w:tblGrid>
      <w:tr w:rsidR="00E64AAB" w:rsidRPr="002F39F9" w14:paraId="6C2CFCF1" w14:textId="77777777" w:rsidTr="000265BD">
        <w:tc>
          <w:tcPr>
            <w:tcW w:w="5103" w:type="dxa"/>
          </w:tcPr>
          <w:p w14:paraId="057B46B9"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6554CB52"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108F7C3"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5015A7B1"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395" w:type="dxa"/>
          </w:tcPr>
          <w:p w14:paraId="69CEFF73"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452AD564"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17492569"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2F39F9" w14:paraId="69F336A7" w14:textId="77777777" w:rsidTr="000265BD">
        <w:tc>
          <w:tcPr>
            <w:tcW w:w="5103" w:type="dxa"/>
          </w:tcPr>
          <w:p w14:paraId="14F0948D"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6C7FA762"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395" w:type="dxa"/>
          </w:tcPr>
          <w:p w14:paraId="78454359" w14:textId="5502EB30"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1435AB24"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328495D0" w14:textId="77777777" w:rsidR="00E64AAB" w:rsidRPr="002F39F9" w:rsidRDefault="00E64AAB" w:rsidP="00E64AAB">
      <w:pPr>
        <w:pStyle w:val="ConsPlusNormal"/>
        <w:jc w:val="right"/>
        <w:outlineLvl w:val="2"/>
        <w:rPr>
          <w:rFonts w:ascii="Times New Roman" w:hAnsi="Times New Roman" w:cs="Times New Roman"/>
          <w:sz w:val="24"/>
          <w:szCs w:val="24"/>
        </w:rPr>
      </w:pPr>
    </w:p>
    <w:p w14:paraId="23740AAE" w14:textId="65BDB798" w:rsidR="00E64AAB" w:rsidRDefault="00E64AAB" w:rsidP="00E64AAB">
      <w:pPr>
        <w:pStyle w:val="ConsPlusNormal"/>
        <w:outlineLvl w:val="2"/>
        <w:rPr>
          <w:rFonts w:ascii="Times New Roman" w:hAnsi="Times New Roman" w:cs="Times New Roman"/>
          <w:sz w:val="24"/>
          <w:szCs w:val="24"/>
        </w:rPr>
      </w:pPr>
    </w:p>
    <w:p w14:paraId="3A392726" w14:textId="3D9FA9FB" w:rsidR="00E64AAB" w:rsidRDefault="00E64AAB" w:rsidP="00E64AAB">
      <w:pPr>
        <w:pStyle w:val="ConsPlusNormal"/>
        <w:outlineLvl w:val="2"/>
        <w:rPr>
          <w:rFonts w:ascii="Times New Roman" w:hAnsi="Times New Roman" w:cs="Times New Roman"/>
          <w:sz w:val="24"/>
          <w:szCs w:val="24"/>
        </w:rPr>
      </w:pPr>
    </w:p>
    <w:p w14:paraId="3148DF78" w14:textId="53B1DDE7" w:rsidR="00E64AAB" w:rsidRDefault="00E64AAB" w:rsidP="00E64AAB">
      <w:pPr>
        <w:pStyle w:val="ConsPlusNormal"/>
        <w:outlineLvl w:val="2"/>
        <w:rPr>
          <w:rFonts w:ascii="Times New Roman" w:hAnsi="Times New Roman" w:cs="Times New Roman"/>
          <w:sz w:val="24"/>
          <w:szCs w:val="24"/>
        </w:rPr>
      </w:pPr>
    </w:p>
    <w:p w14:paraId="699AC28E" w14:textId="7126A10B" w:rsidR="00E64AAB" w:rsidRDefault="00E64AAB" w:rsidP="00E64AAB">
      <w:pPr>
        <w:pStyle w:val="ConsPlusNormal"/>
        <w:outlineLvl w:val="2"/>
        <w:rPr>
          <w:rFonts w:ascii="Times New Roman" w:hAnsi="Times New Roman" w:cs="Times New Roman"/>
          <w:sz w:val="24"/>
          <w:szCs w:val="24"/>
        </w:rPr>
      </w:pPr>
    </w:p>
    <w:p w14:paraId="71FD0C91" w14:textId="13D81455" w:rsidR="00E64AAB" w:rsidRDefault="00E64AAB" w:rsidP="00E64AAB">
      <w:pPr>
        <w:pStyle w:val="ConsPlusNormal"/>
        <w:outlineLvl w:val="2"/>
        <w:rPr>
          <w:rFonts w:ascii="Times New Roman" w:hAnsi="Times New Roman" w:cs="Times New Roman"/>
          <w:sz w:val="24"/>
          <w:szCs w:val="24"/>
        </w:rPr>
      </w:pPr>
    </w:p>
    <w:p w14:paraId="6390CBE1" w14:textId="44EA701F" w:rsidR="00E64AAB" w:rsidRDefault="00E64AAB" w:rsidP="00E64AAB">
      <w:pPr>
        <w:pStyle w:val="ConsPlusNormal"/>
        <w:outlineLvl w:val="2"/>
        <w:rPr>
          <w:rFonts w:ascii="Times New Roman" w:hAnsi="Times New Roman" w:cs="Times New Roman"/>
          <w:sz w:val="24"/>
          <w:szCs w:val="24"/>
        </w:rPr>
      </w:pPr>
    </w:p>
    <w:p w14:paraId="70DC38FD" w14:textId="4B83390C" w:rsidR="00E64AAB" w:rsidRDefault="00E64AAB" w:rsidP="00E64AAB">
      <w:pPr>
        <w:pStyle w:val="ConsPlusNormal"/>
        <w:outlineLvl w:val="2"/>
        <w:rPr>
          <w:rFonts w:ascii="Times New Roman" w:hAnsi="Times New Roman" w:cs="Times New Roman"/>
          <w:sz w:val="24"/>
          <w:szCs w:val="24"/>
        </w:rPr>
      </w:pPr>
    </w:p>
    <w:p w14:paraId="04305402" w14:textId="4D13919D" w:rsidR="00E64AAB" w:rsidRDefault="00E64AAB" w:rsidP="00E64AAB">
      <w:pPr>
        <w:pStyle w:val="ConsPlusNormal"/>
        <w:outlineLvl w:val="2"/>
        <w:rPr>
          <w:rFonts w:ascii="Times New Roman" w:hAnsi="Times New Roman" w:cs="Times New Roman"/>
          <w:sz w:val="24"/>
          <w:szCs w:val="24"/>
        </w:rPr>
      </w:pPr>
    </w:p>
    <w:p w14:paraId="02C6196B" w14:textId="04C9C822" w:rsidR="00E64AAB" w:rsidRDefault="00E64AAB" w:rsidP="00E64AAB">
      <w:pPr>
        <w:pStyle w:val="ConsPlusNormal"/>
        <w:outlineLvl w:val="2"/>
        <w:rPr>
          <w:rFonts w:ascii="Times New Roman" w:hAnsi="Times New Roman" w:cs="Times New Roman"/>
          <w:sz w:val="24"/>
          <w:szCs w:val="24"/>
        </w:rPr>
      </w:pPr>
    </w:p>
    <w:p w14:paraId="4C0F84EA" w14:textId="0A6AD733" w:rsidR="00E64AAB" w:rsidRDefault="00E64AAB" w:rsidP="00E64AAB">
      <w:pPr>
        <w:pStyle w:val="ConsPlusNormal"/>
        <w:outlineLvl w:val="2"/>
        <w:rPr>
          <w:rFonts w:ascii="Times New Roman" w:hAnsi="Times New Roman" w:cs="Times New Roman"/>
          <w:sz w:val="24"/>
          <w:szCs w:val="24"/>
        </w:rPr>
      </w:pPr>
    </w:p>
    <w:p w14:paraId="3FCE6DAF" w14:textId="6D52A837" w:rsidR="00E64AAB" w:rsidRDefault="00E64AAB" w:rsidP="00E64AAB">
      <w:pPr>
        <w:pStyle w:val="ConsPlusNormal"/>
        <w:outlineLvl w:val="2"/>
        <w:rPr>
          <w:rFonts w:ascii="Times New Roman" w:hAnsi="Times New Roman" w:cs="Times New Roman"/>
          <w:sz w:val="24"/>
          <w:szCs w:val="24"/>
        </w:rPr>
      </w:pPr>
    </w:p>
    <w:p w14:paraId="170C376D" w14:textId="4AB7045F" w:rsidR="00E64AAB" w:rsidRDefault="00E64AAB" w:rsidP="00E64AAB">
      <w:pPr>
        <w:pStyle w:val="ConsPlusNormal"/>
        <w:outlineLvl w:val="2"/>
        <w:rPr>
          <w:rFonts w:ascii="Times New Roman" w:hAnsi="Times New Roman" w:cs="Times New Roman"/>
          <w:sz w:val="24"/>
          <w:szCs w:val="24"/>
        </w:rPr>
      </w:pPr>
    </w:p>
    <w:p w14:paraId="6A2F9E0E" w14:textId="3FCF6E5B" w:rsidR="00E64AAB" w:rsidRDefault="00E64AAB" w:rsidP="00E64AAB">
      <w:pPr>
        <w:pStyle w:val="ConsPlusNormal"/>
        <w:outlineLvl w:val="2"/>
        <w:rPr>
          <w:rFonts w:ascii="Times New Roman" w:hAnsi="Times New Roman" w:cs="Times New Roman"/>
          <w:sz w:val="24"/>
          <w:szCs w:val="24"/>
        </w:rPr>
      </w:pPr>
    </w:p>
    <w:p w14:paraId="13C968C9" w14:textId="30C5A4B0" w:rsidR="00E64AAB" w:rsidRDefault="00E64AAB" w:rsidP="00E64AAB">
      <w:pPr>
        <w:pStyle w:val="ConsPlusNormal"/>
        <w:outlineLvl w:val="2"/>
        <w:rPr>
          <w:rFonts w:ascii="Times New Roman" w:hAnsi="Times New Roman" w:cs="Times New Roman"/>
          <w:sz w:val="24"/>
          <w:szCs w:val="24"/>
        </w:rPr>
      </w:pPr>
    </w:p>
    <w:p w14:paraId="294BBA39" w14:textId="5933DEB8" w:rsidR="00E64AAB" w:rsidRDefault="00E64AAB" w:rsidP="00E64AAB">
      <w:pPr>
        <w:pStyle w:val="ConsPlusNormal"/>
        <w:outlineLvl w:val="2"/>
        <w:rPr>
          <w:rFonts w:ascii="Times New Roman" w:hAnsi="Times New Roman" w:cs="Times New Roman"/>
          <w:sz w:val="24"/>
          <w:szCs w:val="24"/>
        </w:rPr>
      </w:pPr>
    </w:p>
    <w:p w14:paraId="35F413A8" w14:textId="6FA2F390" w:rsidR="00E64AAB" w:rsidRDefault="00E64AAB" w:rsidP="00E64AAB">
      <w:pPr>
        <w:pStyle w:val="ConsPlusNormal"/>
        <w:outlineLvl w:val="2"/>
        <w:rPr>
          <w:rFonts w:ascii="Times New Roman" w:hAnsi="Times New Roman" w:cs="Times New Roman"/>
          <w:sz w:val="24"/>
          <w:szCs w:val="24"/>
        </w:rPr>
      </w:pPr>
    </w:p>
    <w:p w14:paraId="5966CBDB" w14:textId="57A763CE" w:rsidR="00E64AAB" w:rsidRDefault="00E64AAB" w:rsidP="00E64AAB">
      <w:pPr>
        <w:pStyle w:val="ConsPlusNormal"/>
        <w:outlineLvl w:val="2"/>
        <w:rPr>
          <w:rFonts w:ascii="Times New Roman" w:hAnsi="Times New Roman" w:cs="Times New Roman"/>
          <w:sz w:val="24"/>
          <w:szCs w:val="24"/>
        </w:rPr>
      </w:pPr>
    </w:p>
    <w:p w14:paraId="4BACA81B" w14:textId="39B9FE95" w:rsidR="00E64AAB" w:rsidRDefault="00E64AAB" w:rsidP="00E64AAB">
      <w:pPr>
        <w:pStyle w:val="ConsPlusNormal"/>
        <w:outlineLvl w:val="2"/>
        <w:rPr>
          <w:rFonts w:ascii="Times New Roman" w:hAnsi="Times New Roman" w:cs="Times New Roman"/>
          <w:sz w:val="24"/>
          <w:szCs w:val="24"/>
        </w:rPr>
      </w:pPr>
    </w:p>
    <w:p w14:paraId="2F686DC0" w14:textId="54472D80" w:rsidR="00E64AAB" w:rsidRDefault="00E64AAB" w:rsidP="00E64AAB">
      <w:pPr>
        <w:pStyle w:val="ConsPlusNormal"/>
        <w:outlineLvl w:val="2"/>
        <w:rPr>
          <w:rFonts w:ascii="Times New Roman" w:hAnsi="Times New Roman" w:cs="Times New Roman"/>
          <w:sz w:val="24"/>
          <w:szCs w:val="24"/>
        </w:rPr>
      </w:pPr>
    </w:p>
    <w:p w14:paraId="49A95DAB" w14:textId="017B3E9E" w:rsidR="00E64AAB" w:rsidRDefault="00E64AAB" w:rsidP="00E64AAB">
      <w:pPr>
        <w:pStyle w:val="ConsPlusNormal"/>
        <w:outlineLvl w:val="2"/>
        <w:rPr>
          <w:rFonts w:ascii="Times New Roman" w:hAnsi="Times New Roman" w:cs="Times New Roman"/>
          <w:sz w:val="24"/>
          <w:szCs w:val="24"/>
        </w:rPr>
      </w:pPr>
    </w:p>
    <w:p w14:paraId="701DF08A" w14:textId="47A1C05D" w:rsidR="00E64AAB" w:rsidRDefault="00E64AAB" w:rsidP="00E64AAB">
      <w:pPr>
        <w:pStyle w:val="ConsPlusNormal"/>
        <w:outlineLvl w:val="2"/>
        <w:rPr>
          <w:rFonts w:ascii="Times New Roman" w:hAnsi="Times New Roman" w:cs="Times New Roman"/>
          <w:sz w:val="24"/>
          <w:szCs w:val="24"/>
        </w:rPr>
      </w:pPr>
    </w:p>
    <w:p w14:paraId="235D9A43" w14:textId="58F3B416" w:rsidR="00E64AAB" w:rsidRDefault="00E64AAB" w:rsidP="00E64AAB">
      <w:pPr>
        <w:pStyle w:val="ConsPlusNormal"/>
        <w:outlineLvl w:val="2"/>
        <w:rPr>
          <w:rFonts w:ascii="Times New Roman" w:hAnsi="Times New Roman" w:cs="Times New Roman"/>
          <w:sz w:val="24"/>
          <w:szCs w:val="24"/>
        </w:rPr>
      </w:pPr>
    </w:p>
    <w:p w14:paraId="18508F3B" w14:textId="659378BD" w:rsidR="00E64AAB" w:rsidRDefault="00E64AAB" w:rsidP="00E64AAB">
      <w:pPr>
        <w:pStyle w:val="ConsPlusNormal"/>
        <w:outlineLvl w:val="2"/>
        <w:rPr>
          <w:rFonts w:ascii="Times New Roman" w:hAnsi="Times New Roman" w:cs="Times New Roman"/>
          <w:sz w:val="24"/>
          <w:szCs w:val="24"/>
        </w:rPr>
      </w:pPr>
    </w:p>
    <w:p w14:paraId="658BCE3D" w14:textId="3F73E35C" w:rsidR="00E64AAB" w:rsidRDefault="00E64AAB" w:rsidP="00E64AAB">
      <w:pPr>
        <w:pStyle w:val="ConsPlusNormal"/>
        <w:outlineLvl w:val="2"/>
        <w:rPr>
          <w:rFonts w:ascii="Times New Roman" w:hAnsi="Times New Roman" w:cs="Times New Roman"/>
          <w:sz w:val="24"/>
          <w:szCs w:val="24"/>
        </w:rPr>
      </w:pPr>
    </w:p>
    <w:p w14:paraId="5BE61B29" w14:textId="25ACCC76" w:rsidR="00E64AAB" w:rsidRDefault="00E64AAB" w:rsidP="00E64AAB">
      <w:pPr>
        <w:pStyle w:val="ConsPlusNormal"/>
        <w:outlineLvl w:val="2"/>
        <w:rPr>
          <w:rFonts w:ascii="Times New Roman" w:hAnsi="Times New Roman" w:cs="Times New Roman"/>
          <w:sz w:val="24"/>
          <w:szCs w:val="24"/>
        </w:rPr>
      </w:pPr>
    </w:p>
    <w:p w14:paraId="712C992A" w14:textId="56FCD957" w:rsidR="00E64AAB" w:rsidRDefault="00E64AAB" w:rsidP="00E64AAB">
      <w:pPr>
        <w:pStyle w:val="ConsPlusNormal"/>
        <w:outlineLvl w:val="2"/>
        <w:rPr>
          <w:rFonts w:ascii="Times New Roman" w:hAnsi="Times New Roman" w:cs="Times New Roman"/>
          <w:sz w:val="24"/>
          <w:szCs w:val="24"/>
        </w:rPr>
      </w:pPr>
    </w:p>
    <w:p w14:paraId="3D2ACCD3" w14:textId="2E009BE9" w:rsidR="00E64AAB" w:rsidRDefault="00E64AAB" w:rsidP="00E64AAB">
      <w:pPr>
        <w:pStyle w:val="ConsPlusNormal"/>
        <w:outlineLvl w:val="2"/>
        <w:rPr>
          <w:rFonts w:ascii="Times New Roman" w:hAnsi="Times New Roman" w:cs="Times New Roman"/>
          <w:sz w:val="24"/>
          <w:szCs w:val="24"/>
        </w:rPr>
      </w:pPr>
    </w:p>
    <w:p w14:paraId="686A0AA4" w14:textId="47271CFB" w:rsidR="00E64AAB" w:rsidRDefault="00E64AAB" w:rsidP="00E64AAB">
      <w:pPr>
        <w:pStyle w:val="ConsPlusNormal"/>
        <w:outlineLvl w:val="2"/>
        <w:rPr>
          <w:rFonts w:ascii="Times New Roman" w:hAnsi="Times New Roman" w:cs="Times New Roman"/>
          <w:sz w:val="24"/>
          <w:szCs w:val="24"/>
        </w:rPr>
      </w:pPr>
    </w:p>
    <w:p w14:paraId="428F9623" w14:textId="197F8519" w:rsidR="00E64AAB" w:rsidRDefault="00E64AAB" w:rsidP="00E64AAB">
      <w:pPr>
        <w:pStyle w:val="ConsPlusNormal"/>
        <w:outlineLvl w:val="2"/>
        <w:rPr>
          <w:rFonts w:ascii="Times New Roman" w:hAnsi="Times New Roman" w:cs="Times New Roman"/>
          <w:sz w:val="24"/>
          <w:szCs w:val="24"/>
        </w:rPr>
      </w:pPr>
    </w:p>
    <w:p w14:paraId="4C21D564" w14:textId="490437D7" w:rsidR="00E64AAB" w:rsidRDefault="00E64AAB" w:rsidP="00E64AAB">
      <w:pPr>
        <w:pStyle w:val="ConsPlusNormal"/>
        <w:outlineLvl w:val="2"/>
        <w:rPr>
          <w:rFonts w:ascii="Times New Roman" w:hAnsi="Times New Roman" w:cs="Times New Roman"/>
          <w:sz w:val="24"/>
          <w:szCs w:val="24"/>
        </w:rPr>
      </w:pPr>
    </w:p>
    <w:p w14:paraId="41DF1D21" w14:textId="276D55A7" w:rsidR="00E64AAB" w:rsidRDefault="00E64AAB" w:rsidP="00E64AAB">
      <w:pPr>
        <w:pStyle w:val="ConsPlusNormal"/>
        <w:outlineLvl w:val="2"/>
        <w:rPr>
          <w:rFonts w:ascii="Times New Roman" w:hAnsi="Times New Roman" w:cs="Times New Roman"/>
          <w:sz w:val="24"/>
          <w:szCs w:val="24"/>
        </w:rPr>
      </w:pPr>
    </w:p>
    <w:p w14:paraId="287BB944" w14:textId="2D7F3820" w:rsidR="00E64AAB" w:rsidRDefault="00E64AAB" w:rsidP="00E64AAB">
      <w:pPr>
        <w:pStyle w:val="ConsPlusNormal"/>
        <w:outlineLvl w:val="2"/>
        <w:rPr>
          <w:rFonts w:ascii="Times New Roman" w:hAnsi="Times New Roman" w:cs="Times New Roman"/>
          <w:sz w:val="24"/>
          <w:szCs w:val="24"/>
        </w:rPr>
      </w:pPr>
    </w:p>
    <w:p w14:paraId="0498F5FA" w14:textId="7B211CD5" w:rsidR="00E64AAB" w:rsidRDefault="00E64AAB" w:rsidP="00E64AAB">
      <w:pPr>
        <w:pStyle w:val="ConsPlusNormal"/>
        <w:outlineLvl w:val="2"/>
        <w:rPr>
          <w:rFonts w:ascii="Times New Roman" w:hAnsi="Times New Roman" w:cs="Times New Roman"/>
          <w:sz w:val="24"/>
          <w:szCs w:val="24"/>
        </w:rPr>
      </w:pPr>
    </w:p>
    <w:p w14:paraId="405C0D3E" w14:textId="2674D2B9" w:rsidR="00E64AAB" w:rsidRDefault="00E64AAB" w:rsidP="00E64AAB">
      <w:pPr>
        <w:pStyle w:val="ConsPlusNormal"/>
        <w:outlineLvl w:val="2"/>
        <w:rPr>
          <w:rFonts w:ascii="Times New Roman" w:hAnsi="Times New Roman" w:cs="Times New Roman"/>
          <w:sz w:val="24"/>
          <w:szCs w:val="24"/>
        </w:rPr>
      </w:pPr>
    </w:p>
    <w:p w14:paraId="6AC4DCD2" w14:textId="1D58476C" w:rsidR="00E64AAB" w:rsidRDefault="00E64AAB" w:rsidP="00E64AAB">
      <w:pPr>
        <w:pStyle w:val="ConsPlusNormal"/>
        <w:outlineLvl w:val="2"/>
        <w:rPr>
          <w:rFonts w:ascii="Times New Roman" w:hAnsi="Times New Roman" w:cs="Times New Roman"/>
          <w:sz w:val="24"/>
          <w:szCs w:val="24"/>
        </w:rPr>
      </w:pPr>
    </w:p>
    <w:p w14:paraId="5EB8B9B2" w14:textId="6FB8DC18" w:rsidR="00E64AAB" w:rsidRDefault="00E64AAB" w:rsidP="00E64AAB">
      <w:pPr>
        <w:pStyle w:val="ConsPlusNormal"/>
        <w:outlineLvl w:val="2"/>
        <w:rPr>
          <w:rFonts w:ascii="Times New Roman" w:hAnsi="Times New Roman" w:cs="Times New Roman"/>
          <w:sz w:val="24"/>
          <w:szCs w:val="24"/>
        </w:rPr>
      </w:pPr>
    </w:p>
    <w:p w14:paraId="21E07D48" w14:textId="3C32F0AC" w:rsidR="00E64AAB" w:rsidRDefault="00E64AAB" w:rsidP="00E64AAB">
      <w:pPr>
        <w:pStyle w:val="ConsPlusNormal"/>
        <w:outlineLvl w:val="2"/>
        <w:rPr>
          <w:rFonts w:ascii="Times New Roman" w:hAnsi="Times New Roman" w:cs="Times New Roman"/>
          <w:sz w:val="24"/>
          <w:szCs w:val="24"/>
        </w:rPr>
      </w:pPr>
    </w:p>
    <w:p w14:paraId="0947D533" w14:textId="23CAA96C" w:rsidR="00E64AAB" w:rsidRDefault="00E64AAB" w:rsidP="00E64AAB">
      <w:pPr>
        <w:pStyle w:val="ConsPlusNormal"/>
        <w:outlineLvl w:val="2"/>
        <w:rPr>
          <w:rFonts w:ascii="Times New Roman" w:hAnsi="Times New Roman" w:cs="Times New Roman"/>
          <w:sz w:val="24"/>
          <w:szCs w:val="24"/>
        </w:rPr>
      </w:pPr>
    </w:p>
    <w:p w14:paraId="30D247F0" w14:textId="0E1E8268" w:rsidR="00E64AAB" w:rsidRDefault="00E64AAB" w:rsidP="00E64AAB">
      <w:pPr>
        <w:pStyle w:val="ConsPlusNormal"/>
        <w:outlineLvl w:val="2"/>
        <w:rPr>
          <w:rFonts w:ascii="Times New Roman" w:hAnsi="Times New Roman" w:cs="Times New Roman"/>
          <w:sz w:val="24"/>
          <w:szCs w:val="24"/>
        </w:rPr>
      </w:pPr>
    </w:p>
    <w:p w14:paraId="437D7672" w14:textId="3F35C2C3" w:rsidR="00E64AAB" w:rsidRDefault="00E64AAB" w:rsidP="00E64AAB">
      <w:pPr>
        <w:pStyle w:val="ConsPlusNormal"/>
        <w:outlineLvl w:val="2"/>
        <w:rPr>
          <w:rFonts w:ascii="Times New Roman" w:hAnsi="Times New Roman" w:cs="Times New Roman"/>
          <w:sz w:val="24"/>
          <w:szCs w:val="24"/>
        </w:rPr>
      </w:pPr>
    </w:p>
    <w:p w14:paraId="0C7D9A65" w14:textId="77777777" w:rsidR="00E64AAB" w:rsidRPr="002F39F9" w:rsidRDefault="00E64AAB" w:rsidP="00E64AAB">
      <w:pPr>
        <w:pStyle w:val="ConsPlusNormal"/>
        <w:outlineLvl w:val="2"/>
        <w:rPr>
          <w:rFonts w:ascii="Times New Roman" w:hAnsi="Times New Roman" w:cs="Times New Roman"/>
          <w:sz w:val="24"/>
          <w:szCs w:val="24"/>
        </w:rPr>
      </w:pPr>
    </w:p>
    <w:p w14:paraId="35CA7EF1"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8</w:t>
      </w:r>
    </w:p>
    <w:p w14:paraId="3474B333"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7C0B8896"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6183D342"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194C730E"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 </w:t>
      </w:r>
      <w:r>
        <w:rPr>
          <w:rFonts w:ascii="Times New Roman" w:hAnsi="Times New Roman" w:cs="Times New Roman"/>
          <w:sz w:val="24"/>
          <w:szCs w:val="24"/>
        </w:rPr>
        <w:t>___-32-АРН-24</w:t>
      </w:r>
    </w:p>
    <w:p w14:paraId="24E69F07" w14:textId="77777777" w:rsidR="00E64AAB" w:rsidRPr="002F39F9" w:rsidRDefault="00E64AAB" w:rsidP="00E64AAB">
      <w:pPr>
        <w:pStyle w:val="ConsPlusNormal"/>
        <w:jc w:val="right"/>
        <w:outlineLvl w:val="2"/>
        <w:rPr>
          <w:rFonts w:ascii="Times New Roman" w:hAnsi="Times New Roman" w:cs="Times New Roman"/>
          <w:sz w:val="24"/>
          <w:szCs w:val="24"/>
        </w:rPr>
      </w:pPr>
    </w:p>
    <w:p w14:paraId="3E6F9933" w14:textId="77777777" w:rsidR="00E64AAB" w:rsidRPr="002F39F9" w:rsidRDefault="00E64AAB" w:rsidP="00E64AAB">
      <w:pPr>
        <w:pStyle w:val="ConsPlusNormal"/>
        <w:jc w:val="right"/>
        <w:outlineLvl w:val="2"/>
        <w:rPr>
          <w:rFonts w:ascii="Times New Roman" w:hAnsi="Times New Roman" w:cs="Times New Roman"/>
          <w:sz w:val="24"/>
          <w:szCs w:val="24"/>
        </w:rPr>
      </w:pPr>
    </w:p>
    <w:p w14:paraId="5A550235"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потребляемой тепловой</w:t>
      </w:r>
    </w:p>
    <w:p w14:paraId="0A428C71"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энергии по арендуемой площади.</w:t>
      </w:r>
    </w:p>
    <w:p w14:paraId="36126EB8"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 xml:space="preserve">                                     </w:t>
      </w:r>
    </w:p>
    <w:p w14:paraId="7C2E4E00"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тепловую энергию.</w:t>
      </w:r>
    </w:p>
    <w:p w14:paraId="177348F1" w14:textId="77777777" w:rsidR="00E64AAB" w:rsidRPr="002F39F9" w:rsidRDefault="00E64AAB" w:rsidP="00E64AAB">
      <w:pPr>
        <w:jc w:val="center"/>
        <w:rPr>
          <w:rFonts w:ascii="Times New Roman" w:hAnsi="Times New Roman"/>
          <w:b/>
          <w:bCs/>
          <w:szCs w:val="24"/>
        </w:rPr>
      </w:pPr>
    </w:p>
    <w:p w14:paraId="3CC2119B" w14:textId="77777777" w:rsidR="00E64AAB" w:rsidRPr="002F39F9" w:rsidRDefault="00E64AAB" w:rsidP="00E64AAB">
      <w:pPr>
        <w:jc w:val="center"/>
        <w:rPr>
          <w:rFonts w:ascii="Times New Roman" w:hAnsi="Times New Roman"/>
          <w:b/>
          <w:bCs/>
          <w:szCs w:val="24"/>
        </w:rPr>
      </w:pPr>
    </w:p>
    <w:p w14:paraId="7C2A28CB" w14:textId="77777777" w:rsidR="00E64AAB" w:rsidRPr="002F39F9" w:rsidRDefault="00E64AAB" w:rsidP="00E64AAB">
      <w:pPr>
        <w:jc w:val="center"/>
        <w:rPr>
          <w:rFonts w:ascii="Times New Roman" w:hAnsi="Times New Roman"/>
          <w:b/>
          <w:bCs/>
          <w:szCs w:val="24"/>
        </w:rPr>
      </w:pPr>
    </w:p>
    <w:p w14:paraId="786BEA81"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АПпер1</w:t>
      </w: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5F105351" w14:textId="77777777" w:rsidR="00E64AAB" w:rsidRPr="002F39F9" w:rsidRDefault="00E64AAB" w:rsidP="00E64AAB">
      <w:pPr>
        <w:spacing w:line="240" w:lineRule="auto"/>
        <w:rPr>
          <w:rFonts w:ascii="Times New Roman" w:hAnsi="Times New Roman"/>
          <w:b/>
          <w:bCs/>
          <w:szCs w:val="24"/>
        </w:rPr>
      </w:pPr>
    </w:p>
    <w:p w14:paraId="10593F64"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szCs w:val="24"/>
        </w:rPr>
        <w:t xml:space="preserve"> - арендуемая площадь</w:t>
      </w:r>
    </w:p>
    <w:p w14:paraId="4AE1A78F"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szCs w:val="24"/>
        </w:rPr>
        <w:t xml:space="preserve">- коэффициент, предусматривающий компенсацию за обслуживание отопительной системы    </w:t>
      </w:r>
      <w:r w:rsidRPr="002F39F9">
        <w:rPr>
          <w:rFonts w:ascii="Times New Roman" w:hAnsi="Times New Roman"/>
          <w:b/>
          <w:bCs/>
          <w:szCs w:val="24"/>
        </w:rPr>
        <w:t>К1 = 1,05</w:t>
      </w:r>
    </w:p>
    <w:p w14:paraId="4DE5F6AF"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ПАО «МОЭК» в перерасчете на кв. м. отапливаемой площади</w:t>
      </w:r>
    </w:p>
    <w:p w14:paraId="0A357A55" w14:textId="77777777" w:rsidR="00E64AAB" w:rsidRPr="002F39F9" w:rsidRDefault="00E64AAB" w:rsidP="00E64AAB">
      <w:pPr>
        <w:spacing w:line="240" w:lineRule="auto"/>
        <w:rPr>
          <w:rFonts w:ascii="Times New Roman" w:hAnsi="Times New Roman"/>
          <w:b/>
          <w:bCs/>
          <w:szCs w:val="24"/>
        </w:rPr>
      </w:pPr>
      <w:r>
        <w:rPr>
          <w:rFonts w:ascii="Times New Roman" w:hAnsi="Times New Roman"/>
          <w:b/>
          <w:bCs/>
          <w:szCs w:val="24"/>
        </w:rPr>
        <w:t>(</w:t>
      </w:r>
      <w:r w:rsidRPr="002F39F9">
        <w:rPr>
          <w:rFonts w:ascii="Times New Roman" w:hAnsi="Times New Roman"/>
          <w:b/>
          <w:bCs/>
          <w:szCs w:val="24"/>
        </w:rPr>
        <w:t>28,35 руб/кв. м. в 2023 г.</w:t>
      </w:r>
      <w:r>
        <w:rPr>
          <w:rFonts w:ascii="Times New Roman" w:hAnsi="Times New Roman"/>
          <w:b/>
          <w:bCs/>
          <w:szCs w:val="24"/>
        </w:rPr>
        <w:t>)</w:t>
      </w:r>
    </w:p>
    <w:p w14:paraId="40A2D1CA"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lang w:val="en-US"/>
        </w:rPr>
        <w:t>K</w:t>
      </w:r>
      <w:r w:rsidRPr="002F39F9">
        <w:rPr>
          <w:rFonts w:ascii="Times New Roman" w:hAnsi="Times New Roman"/>
          <w:b/>
          <w:bCs/>
          <w:szCs w:val="24"/>
        </w:rPr>
        <w:t>2 -</w:t>
      </w:r>
      <w:r w:rsidRPr="002F39F9">
        <w:rPr>
          <w:rFonts w:ascii="Times New Roman" w:hAnsi="Times New Roman"/>
          <w:szCs w:val="24"/>
        </w:rPr>
        <w:t>коэффициент, учитывающий расход ресурса на долю мест общего пользования</w:t>
      </w:r>
      <w:r w:rsidRPr="002F39F9">
        <w:rPr>
          <w:rFonts w:ascii="Times New Roman" w:hAnsi="Times New Roman"/>
          <w:b/>
          <w:bCs/>
          <w:szCs w:val="24"/>
        </w:rPr>
        <w:t xml:space="preserve"> </w:t>
      </w:r>
    </w:p>
    <w:p w14:paraId="41571417" w14:textId="77777777" w:rsidR="00E64AAB" w:rsidRPr="002F39F9" w:rsidRDefault="00E64AAB" w:rsidP="00E64AAB">
      <w:pPr>
        <w:pStyle w:val="ConsPlusNormal"/>
        <w:outlineLvl w:val="2"/>
        <w:rPr>
          <w:rFonts w:ascii="Times New Roman" w:hAnsi="Times New Roman" w:cs="Times New Roman"/>
          <w:b/>
          <w:bCs/>
          <w:sz w:val="24"/>
          <w:szCs w:val="24"/>
        </w:rPr>
      </w:pPr>
      <w:r w:rsidRPr="002F39F9">
        <w:rPr>
          <w:rFonts w:ascii="Times New Roman" w:hAnsi="Times New Roman" w:cs="Times New Roman"/>
          <w:b/>
          <w:bCs/>
          <w:sz w:val="24"/>
          <w:szCs w:val="24"/>
        </w:rPr>
        <w:t>К2 = 1,54.</w:t>
      </w:r>
    </w:p>
    <w:p w14:paraId="44AA8ACD" w14:textId="77777777" w:rsidR="00E64AAB" w:rsidRPr="002F39F9" w:rsidRDefault="00E64AAB" w:rsidP="00E64AAB">
      <w:pPr>
        <w:pStyle w:val="ConsPlusNormal"/>
        <w:outlineLvl w:val="2"/>
        <w:rPr>
          <w:rFonts w:ascii="Times New Roman" w:hAnsi="Times New Roman" w:cs="Times New Roman"/>
          <w:b/>
          <w:bCs/>
          <w:sz w:val="24"/>
          <w:szCs w:val="24"/>
        </w:rPr>
      </w:pPr>
    </w:p>
    <w:p w14:paraId="5D9BA925" w14:textId="77777777" w:rsidR="00E64AAB" w:rsidRPr="002F39F9" w:rsidRDefault="00E64AAB" w:rsidP="00E64AAB">
      <w:pPr>
        <w:pStyle w:val="ConsPlusNormal"/>
        <w:outlineLvl w:val="2"/>
        <w:rPr>
          <w:rFonts w:ascii="Times New Roman" w:hAnsi="Times New Roman" w:cs="Times New Roman"/>
          <w:b/>
          <w:bCs/>
          <w:sz w:val="24"/>
          <w:szCs w:val="24"/>
        </w:rPr>
      </w:pPr>
    </w:p>
    <w:p w14:paraId="37B4E601" w14:textId="77777777" w:rsidR="00E64AAB" w:rsidRPr="002F39F9" w:rsidRDefault="00E64AAB" w:rsidP="00E64AAB">
      <w:pPr>
        <w:pStyle w:val="ConsPlusNormal"/>
        <w:outlineLvl w:val="2"/>
        <w:rPr>
          <w:rFonts w:ascii="Times New Roman" w:hAnsi="Times New Roman" w:cs="Times New Roman"/>
          <w:b/>
          <w:bCs/>
          <w:sz w:val="24"/>
          <w:szCs w:val="24"/>
        </w:rPr>
      </w:pPr>
    </w:p>
    <w:p w14:paraId="31E88DFB" w14:textId="77777777" w:rsidR="00E64AAB" w:rsidRPr="002F39F9" w:rsidRDefault="00E64AAB" w:rsidP="00E64AAB">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7C4561BB" w14:textId="77777777" w:rsidTr="000265BD">
        <w:tc>
          <w:tcPr>
            <w:tcW w:w="4678" w:type="dxa"/>
          </w:tcPr>
          <w:p w14:paraId="419B92F3"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08615A09"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19C7B203"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1D04CD0C"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5C3B026D"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5ED8EADC"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42B6DCE7"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_________________________ </w:t>
            </w:r>
          </w:p>
        </w:tc>
      </w:tr>
      <w:tr w:rsidR="00E64AAB" w:rsidRPr="002F39F9" w14:paraId="4F3B0969" w14:textId="77777777" w:rsidTr="000265BD">
        <w:tc>
          <w:tcPr>
            <w:tcW w:w="4678" w:type="dxa"/>
          </w:tcPr>
          <w:p w14:paraId="0CC33EA5"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3946EF39"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715428C8" w14:textId="2766307C"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44AD8102"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26E4D943" w14:textId="77777777" w:rsidR="00E64AAB" w:rsidRPr="002F39F9" w:rsidRDefault="00E64AAB" w:rsidP="00E64AAB">
      <w:pPr>
        <w:pStyle w:val="ConsPlusNormal"/>
        <w:outlineLvl w:val="2"/>
        <w:rPr>
          <w:rFonts w:ascii="Times New Roman" w:hAnsi="Times New Roman" w:cs="Times New Roman"/>
          <w:sz w:val="24"/>
          <w:szCs w:val="24"/>
        </w:rPr>
      </w:pPr>
    </w:p>
    <w:p w14:paraId="346FAA32" w14:textId="77777777" w:rsidR="00E64AAB" w:rsidRPr="002F39F9" w:rsidRDefault="00E64AAB" w:rsidP="00E64AAB">
      <w:pPr>
        <w:pStyle w:val="ConsPlusNormal"/>
        <w:outlineLvl w:val="2"/>
        <w:rPr>
          <w:rFonts w:ascii="Times New Roman" w:hAnsi="Times New Roman" w:cs="Times New Roman"/>
          <w:sz w:val="24"/>
          <w:szCs w:val="24"/>
        </w:rPr>
      </w:pPr>
    </w:p>
    <w:p w14:paraId="3AE10540" w14:textId="77777777" w:rsidR="00E64AAB" w:rsidRPr="002F39F9" w:rsidRDefault="00E64AAB" w:rsidP="00E64AAB">
      <w:pPr>
        <w:pStyle w:val="ConsPlusNormal"/>
        <w:outlineLvl w:val="2"/>
        <w:rPr>
          <w:rFonts w:ascii="Times New Roman" w:hAnsi="Times New Roman" w:cs="Times New Roman"/>
          <w:sz w:val="24"/>
          <w:szCs w:val="24"/>
        </w:rPr>
      </w:pPr>
    </w:p>
    <w:p w14:paraId="65932DDB" w14:textId="77777777" w:rsidR="00E64AAB" w:rsidRPr="002F39F9" w:rsidRDefault="00E64AAB" w:rsidP="00E64AAB">
      <w:pPr>
        <w:pStyle w:val="ConsPlusNormal"/>
        <w:outlineLvl w:val="2"/>
        <w:rPr>
          <w:rFonts w:ascii="Times New Roman" w:hAnsi="Times New Roman" w:cs="Times New Roman"/>
          <w:sz w:val="24"/>
          <w:szCs w:val="24"/>
        </w:rPr>
      </w:pPr>
    </w:p>
    <w:p w14:paraId="5A5320F2" w14:textId="77777777" w:rsidR="00E64AAB" w:rsidRPr="002F39F9" w:rsidRDefault="00E64AAB" w:rsidP="00E64AAB">
      <w:pPr>
        <w:pStyle w:val="ConsPlusNormal"/>
        <w:outlineLvl w:val="2"/>
        <w:rPr>
          <w:rFonts w:ascii="Times New Roman" w:hAnsi="Times New Roman" w:cs="Times New Roman"/>
          <w:sz w:val="24"/>
          <w:szCs w:val="24"/>
        </w:rPr>
      </w:pPr>
    </w:p>
    <w:p w14:paraId="4223BD74" w14:textId="77777777" w:rsidR="00E64AAB" w:rsidRPr="002F39F9" w:rsidRDefault="00E64AAB" w:rsidP="00E64AAB">
      <w:pPr>
        <w:pStyle w:val="ConsPlusNormal"/>
        <w:outlineLvl w:val="2"/>
        <w:rPr>
          <w:rFonts w:ascii="Times New Roman" w:hAnsi="Times New Roman" w:cs="Times New Roman"/>
          <w:sz w:val="24"/>
          <w:szCs w:val="24"/>
        </w:rPr>
      </w:pPr>
    </w:p>
    <w:p w14:paraId="7027E74D" w14:textId="77777777" w:rsidR="00E64AAB" w:rsidRPr="002F39F9" w:rsidRDefault="00E64AAB" w:rsidP="00E64AAB">
      <w:pPr>
        <w:pStyle w:val="ConsPlusNormal"/>
        <w:outlineLvl w:val="2"/>
        <w:rPr>
          <w:rFonts w:ascii="Times New Roman" w:hAnsi="Times New Roman" w:cs="Times New Roman"/>
          <w:sz w:val="24"/>
          <w:szCs w:val="24"/>
        </w:rPr>
      </w:pPr>
    </w:p>
    <w:p w14:paraId="6CAB9E84" w14:textId="4998C937" w:rsidR="00E64AAB" w:rsidRPr="002F39F9" w:rsidRDefault="00E64AAB" w:rsidP="00E64AAB">
      <w:pPr>
        <w:pStyle w:val="ConsPlusNormal"/>
        <w:outlineLvl w:val="2"/>
        <w:rPr>
          <w:rFonts w:ascii="Times New Roman" w:hAnsi="Times New Roman" w:cs="Times New Roman"/>
          <w:sz w:val="24"/>
          <w:szCs w:val="24"/>
        </w:rPr>
      </w:pPr>
    </w:p>
    <w:p w14:paraId="0EED222C"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9</w:t>
      </w:r>
    </w:p>
    <w:p w14:paraId="3A449AF9"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74FA03A4"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366AABD5"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r w:rsidRPr="002F39F9">
        <w:rPr>
          <w:rFonts w:ascii="Times New Roman" w:eastAsia="Times New Roman" w:hAnsi="Times New Roman"/>
          <w:szCs w:val="24"/>
          <w:lang w:eastAsia="ru-RU"/>
        </w:rPr>
        <w:t xml:space="preserve"> </w:t>
      </w:r>
    </w:p>
    <w:p w14:paraId="354ECA98"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2ABEF63F" w14:textId="77777777" w:rsidR="00E64AAB" w:rsidRPr="002F39F9" w:rsidRDefault="00E64AAB" w:rsidP="00E64AAB">
      <w:pPr>
        <w:pStyle w:val="ConsPlusNormal"/>
        <w:outlineLvl w:val="2"/>
        <w:rPr>
          <w:rFonts w:ascii="Times New Roman" w:hAnsi="Times New Roman" w:cs="Times New Roman"/>
          <w:sz w:val="24"/>
          <w:szCs w:val="24"/>
        </w:rPr>
      </w:pPr>
    </w:p>
    <w:p w14:paraId="7AF99E3C" w14:textId="77777777" w:rsidR="00E64AAB" w:rsidRPr="002F39F9" w:rsidRDefault="00E64AAB" w:rsidP="00E64AAB">
      <w:pPr>
        <w:pStyle w:val="ConsPlusNormal"/>
        <w:outlineLvl w:val="2"/>
        <w:rPr>
          <w:rFonts w:ascii="Times New Roman" w:hAnsi="Times New Roman" w:cs="Times New Roman"/>
          <w:sz w:val="24"/>
          <w:szCs w:val="24"/>
        </w:rPr>
      </w:pPr>
    </w:p>
    <w:p w14:paraId="55384B59" w14:textId="77777777" w:rsidR="00E64AAB" w:rsidRPr="002F39F9" w:rsidRDefault="00E64AAB" w:rsidP="00E64AAB">
      <w:pPr>
        <w:pStyle w:val="ConsPlusNormal"/>
        <w:outlineLvl w:val="2"/>
        <w:rPr>
          <w:rFonts w:ascii="Times New Roman" w:hAnsi="Times New Roman" w:cs="Times New Roman"/>
          <w:sz w:val="24"/>
          <w:szCs w:val="24"/>
        </w:rPr>
      </w:pPr>
    </w:p>
    <w:p w14:paraId="6BAF705E"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отведению сточных вод.</w:t>
      </w:r>
    </w:p>
    <w:p w14:paraId="4476BA96" w14:textId="77777777" w:rsidR="00E64AAB" w:rsidRPr="002F39F9" w:rsidRDefault="00E64AAB" w:rsidP="00E64AAB">
      <w:pPr>
        <w:spacing w:line="240" w:lineRule="auto"/>
        <w:jc w:val="center"/>
        <w:rPr>
          <w:rFonts w:ascii="Times New Roman" w:hAnsi="Times New Roman"/>
          <w:b/>
          <w:bCs/>
          <w:szCs w:val="24"/>
        </w:rPr>
      </w:pPr>
    </w:p>
    <w:p w14:paraId="19E0F0D3"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Плата за отведение сточных вод в месяц</w:t>
      </w:r>
    </w:p>
    <w:p w14:paraId="65838A71" w14:textId="77777777" w:rsidR="00E64AAB" w:rsidRPr="002F39F9" w:rsidRDefault="00E64AAB" w:rsidP="00E64AAB">
      <w:pPr>
        <w:rPr>
          <w:rFonts w:ascii="Times New Roman" w:hAnsi="Times New Roman"/>
          <w:b/>
          <w:bCs/>
          <w:szCs w:val="24"/>
        </w:rPr>
      </w:pPr>
    </w:p>
    <w:p w14:paraId="02630F4F" w14:textId="77777777" w:rsidR="00E64AAB" w:rsidRPr="002F39F9" w:rsidRDefault="00E64AAB" w:rsidP="00E64AAB">
      <w:pPr>
        <w:rPr>
          <w:rFonts w:ascii="Times New Roman" w:hAnsi="Times New Roman"/>
          <w:b/>
          <w:bCs/>
          <w:szCs w:val="24"/>
        </w:rPr>
      </w:pPr>
    </w:p>
    <w:p w14:paraId="2D4EFFA6"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 xml:space="preserve">АПпер3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4AB254C1" w14:textId="77777777" w:rsidR="00E64AAB" w:rsidRPr="002F39F9" w:rsidRDefault="00E64AAB" w:rsidP="00E64AAB">
      <w:pPr>
        <w:spacing w:line="240" w:lineRule="auto"/>
        <w:rPr>
          <w:rFonts w:ascii="Times New Roman" w:hAnsi="Times New Roman"/>
          <w:b/>
          <w:bCs/>
          <w:szCs w:val="24"/>
        </w:rPr>
      </w:pPr>
    </w:p>
    <w:p w14:paraId="366A4B9A"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rPr>
        <w:t xml:space="preserve">АПпер3 – </w:t>
      </w:r>
      <w:r w:rsidRPr="002F39F9">
        <w:rPr>
          <w:rFonts w:ascii="Times New Roman" w:hAnsi="Times New Roman"/>
          <w:szCs w:val="24"/>
        </w:rPr>
        <w:t>переменная часть арендной платы за отведение сточных вод</w:t>
      </w:r>
    </w:p>
    <w:p w14:paraId="26E32478"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72FADB0B"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водоотвод. сетей </w:t>
      </w:r>
    </w:p>
    <w:p w14:paraId="1CB231D4"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К = 1,05</w:t>
      </w:r>
    </w:p>
    <w:p w14:paraId="7B2E5D2A"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b/>
          <w:bCs/>
          <w:szCs w:val="24"/>
        </w:rPr>
        <w:t xml:space="preserve"> – </w:t>
      </w:r>
      <w:r w:rsidRPr="002F39F9">
        <w:rPr>
          <w:rFonts w:ascii="Times New Roman" w:hAnsi="Times New Roman"/>
          <w:szCs w:val="24"/>
        </w:rPr>
        <w:t xml:space="preserve">тариф АО «Мосводосток» за кв. м. обслуживаемой площади– </w:t>
      </w:r>
      <w:r w:rsidRPr="002F39F9">
        <w:rPr>
          <w:rFonts w:ascii="Times New Roman" w:hAnsi="Times New Roman"/>
          <w:b/>
          <w:bCs/>
          <w:szCs w:val="24"/>
        </w:rPr>
        <w:t>1,22 руб./кв. м.</w:t>
      </w:r>
    </w:p>
    <w:p w14:paraId="3CB91B94" w14:textId="77777777" w:rsidR="00E64AAB" w:rsidRPr="002F39F9" w:rsidRDefault="00E64AAB" w:rsidP="00E64AAB">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2463D868" w14:textId="77777777" w:rsidR="00E64AAB" w:rsidRPr="002F39F9" w:rsidRDefault="00E64AAB" w:rsidP="00E64AAB">
      <w:pPr>
        <w:pStyle w:val="ConsPlusNormal"/>
        <w:outlineLvl w:val="2"/>
        <w:rPr>
          <w:rFonts w:ascii="Times New Roman" w:hAnsi="Times New Roman" w:cs="Times New Roman"/>
          <w:b/>
          <w:bCs/>
          <w:sz w:val="24"/>
          <w:szCs w:val="24"/>
        </w:rPr>
      </w:pPr>
      <w:r w:rsidRPr="002F39F9">
        <w:rPr>
          <w:rFonts w:ascii="Times New Roman" w:hAnsi="Times New Roman" w:cs="Times New Roman"/>
          <w:sz w:val="24"/>
          <w:szCs w:val="24"/>
        </w:rPr>
        <w:t xml:space="preserve">площади </w:t>
      </w:r>
      <w:r w:rsidRPr="002F39F9">
        <w:rPr>
          <w:rFonts w:ascii="Times New Roman" w:hAnsi="Times New Roman" w:cs="Times New Roman"/>
          <w:b/>
          <w:bCs/>
          <w:sz w:val="24"/>
          <w:szCs w:val="24"/>
        </w:rPr>
        <w:t>1,54.</w:t>
      </w:r>
    </w:p>
    <w:p w14:paraId="2571C6E1" w14:textId="77777777" w:rsidR="00E64AAB" w:rsidRPr="002F39F9" w:rsidRDefault="00E64AAB" w:rsidP="00E64AAB">
      <w:pPr>
        <w:pStyle w:val="ConsPlusNormal"/>
        <w:outlineLvl w:val="2"/>
        <w:rPr>
          <w:rFonts w:ascii="Times New Roman" w:hAnsi="Times New Roman" w:cs="Times New Roman"/>
          <w:b/>
          <w:bCs/>
          <w:sz w:val="24"/>
          <w:szCs w:val="24"/>
        </w:rPr>
      </w:pPr>
    </w:p>
    <w:p w14:paraId="18E768F4" w14:textId="77777777" w:rsidR="00E64AAB" w:rsidRPr="002F39F9" w:rsidRDefault="00E64AAB" w:rsidP="00E64AAB">
      <w:pPr>
        <w:pStyle w:val="ConsPlusNormal"/>
        <w:outlineLvl w:val="2"/>
        <w:rPr>
          <w:rFonts w:ascii="Times New Roman" w:hAnsi="Times New Roman" w:cs="Times New Roman"/>
          <w:b/>
          <w:bCs/>
          <w:sz w:val="24"/>
          <w:szCs w:val="24"/>
        </w:rPr>
      </w:pPr>
    </w:p>
    <w:p w14:paraId="00B20980" w14:textId="77777777" w:rsidR="00E64AAB" w:rsidRPr="002F39F9" w:rsidRDefault="00E64AAB" w:rsidP="00E64AAB">
      <w:pPr>
        <w:pStyle w:val="ConsPlusNormal"/>
        <w:outlineLvl w:val="2"/>
        <w:rPr>
          <w:rFonts w:ascii="Times New Roman" w:hAnsi="Times New Roman" w:cs="Times New Roman"/>
          <w:b/>
          <w:bCs/>
          <w:sz w:val="24"/>
          <w:szCs w:val="24"/>
        </w:rPr>
      </w:pPr>
    </w:p>
    <w:p w14:paraId="49231119" w14:textId="77777777" w:rsidR="00E64AAB" w:rsidRPr="002F39F9" w:rsidRDefault="00E64AAB" w:rsidP="00E64AAB">
      <w:pPr>
        <w:pStyle w:val="ConsPlusNormal"/>
        <w:outlineLvl w:val="2"/>
        <w:rPr>
          <w:rFonts w:ascii="Times New Roman" w:hAnsi="Times New Roman" w:cs="Times New Roman"/>
          <w:b/>
          <w:bCs/>
          <w:sz w:val="24"/>
          <w:szCs w:val="24"/>
        </w:rPr>
      </w:pPr>
    </w:p>
    <w:p w14:paraId="6153BC41" w14:textId="77777777" w:rsidR="00E64AAB" w:rsidRPr="002F39F9" w:rsidRDefault="00E64AAB" w:rsidP="00E64AAB">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4B53EB29" w14:textId="77777777" w:rsidTr="000265BD">
        <w:tc>
          <w:tcPr>
            <w:tcW w:w="4678" w:type="dxa"/>
          </w:tcPr>
          <w:p w14:paraId="6469FC8D"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510A9F7D"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1F955854"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3F6A40CB"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6A448103"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6116450D" w14:textId="77777777" w:rsidR="00E64AAB" w:rsidRPr="002F39F9" w:rsidRDefault="00E64AAB" w:rsidP="000265BD">
            <w:pPr>
              <w:pStyle w:val="ConsPlusNormal"/>
              <w:jc w:val="both"/>
              <w:rPr>
                <w:rFonts w:ascii="Times New Roman" w:hAnsi="Times New Roman" w:cs="Times New Roman"/>
                <w:sz w:val="24"/>
                <w:szCs w:val="24"/>
              </w:rPr>
            </w:pPr>
            <w:r w:rsidRPr="002F39F9">
              <w:rPr>
                <w:rFonts w:ascii="Times New Roman" w:hAnsi="Times New Roman" w:cs="Times New Roman"/>
                <w:sz w:val="24"/>
                <w:szCs w:val="24"/>
              </w:rPr>
              <w:t>Генеральный директор</w:t>
            </w:r>
          </w:p>
          <w:p w14:paraId="2E63F251"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E64AAB" w:rsidRPr="002F39F9" w14:paraId="4F22FFFC" w14:textId="77777777" w:rsidTr="000265BD">
        <w:tc>
          <w:tcPr>
            <w:tcW w:w="4678" w:type="dxa"/>
          </w:tcPr>
          <w:p w14:paraId="6D7166A6"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327BD795"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540A2A8C" w14:textId="4BEDB1F0"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250F1846"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0CC33620" w14:textId="77777777" w:rsidR="00E64AAB" w:rsidRPr="002F39F9" w:rsidRDefault="00E64AAB" w:rsidP="00E64AAB">
      <w:pPr>
        <w:pStyle w:val="ConsPlusNormal"/>
        <w:outlineLvl w:val="2"/>
        <w:rPr>
          <w:rFonts w:ascii="Times New Roman" w:hAnsi="Times New Roman" w:cs="Times New Roman"/>
          <w:sz w:val="24"/>
          <w:szCs w:val="24"/>
        </w:rPr>
      </w:pPr>
    </w:p>
    <w:p w14:paraId="3800195B" w14:textId="77777777" w:rsidR="00E64AAB" w:rsidRPr="002F39F9" w:rsidRDefault="00E64AAB" w:rsidP="00E64AAB">
      <w:pPr>
        <w:pStyle w:val="ConsPlusNormal"/>
        <w:outlineLvl w:val="2"/>
        <w:rPr>
          <w:rFonts w:ascii="Times New Roman" w:hAnsi="Times New Roman" w:cs="Times New Roman"/>
          <w:sz w:val="24"/>
          <w:szCs w:val="24"/>
        </w:rPr>
      </w:pPr>
    </w:p>
    <w:p w14:paraId="76D98695" w14:textId="77777777" w:rsidR="00E64AAB" w:rsidRPr="002F39F9" w:rsidRDefault="00E64AAB" w:rsidP="00E64AAB">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120CE9C2"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10</w:t>
      </w:r>
    </w:p>
    <w:p w14:paraId="1470730C"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38FA5659"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76CF56A4"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0B3BC845"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F7EA7C1" w14:textId="77777777" w:rsidR="00E64AAB" w:rsidRPr="002F39F9" w:rsidRDefault="00E64AAB" w:rsidP="00E64AAB">
      <w:pPr>
        <w:pStyle w:val="ConsPlusNormal"/>
        <w:outlineLvl w:val="2"/>
        <w:rPr>
          <w:rFonts w:ascii="Times New Roman" w:hAnsi="Times New Roman" w:cs="Times New Roman"/>
          <w:sz w:val="24"/>
          <w:szCs w:val="24"/>
        </w:rPr>
      </w:pPr>
    </w:p>
    <w:p w14:paraId="08F662CB" w14:textId="77777777" w:rsidR="00E64AAB" w:rsidRPr="002F39F9" w:rsidRDefault="00E64AAB" w:rsidP="00E64AAB">
      <w:pPr>
        <w:pStyle w:val="ConsPlusNormal"/>
        <w:outlineLvl w:val="2"/>
        <w:rPr>
          <w:rFonts w:ascii="Times New Roman" w:hAnsi="Times New Roman" w:cs="Times New Roman"/>
          <w:sz w:val="24"/>
          <w:szCs w:val="24"/>
        </w:rPr>
      </w:pPr>
    </w:p>
    <w:p w14:paraId="6F38CAC1" w14:textId="77777777" w:rsidR="00E64AAB" w:rsidRPr="002F39F9" w:rsidRDefault="00E64AAB" w:rsidP="00E64AAB">
      <w:pPr>
        <w:pStyle w:val="ConsPlusNormal"/>
        <w:outlineLvl w:val="2"/>
        <w:rPr>
          <w:rFonts w:ascii="Times New Roman" w:hAnsi="Times New Roman" w:cs="Times New Roman"/>
          <w:sz w:val="24"/>
          <w:szCs w:val="24"/>
        </w:rPr>
      </w:pPr>
    </w:p>
    <w:p w14:paraId="70C7331D" w14:textId="77777777" w:rsidR="00E64AAB" w:rsidRPr="002F39F9" w:rsidRDefault="00E64AAB" w:rsidP="00E64AAB">
      <w:pPr>
        <w:pStyle w:val="ConsPlusNormal"/>
        <w:outlineLvl w:val="2"/>
        <w:rPr>
          <w:rFonts w:ascii="Times New Roman" w:hAnsi="Times New Roman" w:cs="Times New Roman"/>
          <w:sz w:val="24"/>
          <w:szCs w:val="24"/>
        </w:rPr>
      </w:pPr>
    </w:p>
    <w:p w14:paraId="2500DA0B"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2CB9B13D" w14:textId="77777777" w:rsidR="00E64AAB" w:rsidRPr="002F39F9" w:rsidRDefault="00E64AAB" w:rsidP="00E64AAB">
      <w:pPr>
        <w:jc w:val="center"/>
        <w:rPr>
          <w:rFonts w:ascii="Times New Roman" w:hAnsi="Times New Roman"/>
          <w:b/>
          <w:bCs/>
          <w:szCs w:val="24"/>
        </w:rPr>
      </w:pPr>
    </w:p>
    <w:p w14:paraId="6AD13172" w14:textId="77777777" w:rsidR="00E64AAB" w:rsidRPr="002F39F9" w:rsidRDefault="00E64AAB" w:rsidP="00E64AAB">
      <w:pPr>
        <w:jc w:val="center"/>
        <w:rPr>
          <w:rFonts w:ascii="Times New Roman" w:hAnsi="Times New Roman"/>
          <w:b/>
          <w:bCs/>
          <w:szCs w:val="24"/>
        </w:rPr>
      </w:pPr>
      <w:r w:rsidRPr="002F39F9">
        <w:rPr>
          <w:rFonts w:ascii="Times New Roman" w:hAnsi="Times New Roman"/>
          <w:b/>
          <w:bCs/>
          <w:szCs w:val="24"/>
        </w:rPr>
        <w:t>Плата за водоснабжение и водоотведению (канализацию)</w:t>
      </w:r>
    </w:p>
    <w:p w14:paraId="7662DCC5" w14:textId="77777777" w:rsidR="00E64AAB" w:rsidRPr="002F39F9" w:rsidRDefault="00E64AAB" w:rsidP="00E64AAB">
      <w:pPr>
        <w:rPr>
          <w:rFonts w:ascii="Times New Roman" w:hAnsi="Times New Roman"/>
          <w:b/>
          <w:bCs/>
          <w:szCs w:val="24"/>
        </w:rPr>
      </w:pPr>
    </w:p>
    <w:p w14:paraId="49BC633B"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 xml:space="preserve">АПпер2 = </w:t>
      </w:r>
      <w:r w:rsidRPr="002F39F9">
        <w:rPr>
          <w:rFonts w:ascii="Times New Roman" w:hAnsi="Times New Roman"/>
          <w:b/>
          <w:bCs/>
          <w:szCs w:val="24"/>
          <w:lang w:val="en-US"/>
        </w:rPr>
        <w:t>Q</w:t>
      </w:r>
      <w:r w:rsidRPr="002F39F9">
        <w:rPr>
          <w:rFonts w:ascii="Times New Roman" w:hAnsi="Times New Roman"/>
          <w:b/>
          <w:bCs/>
          <w:szCs w:val="24"/>
        </w:rPr>
        <w:t xml:space="preserve">куб.м.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х </w:t>
      </w:r>
      <w:r w:rsidRPr="002F39F9">
        <w:rPr>
          <w:rFonts w:ascii="Times New Roman" w:hAnsi="Times New Roman"/>
          <w:b/>
          <w:bCs/>
          <w:szCs w:val="24"/>
          <w:lang w:val="en-US"/>
        </w:rPr>
        <w:t>K</w:t>
      </w:r>
      <w:r w:rsidRPr="002F39F9">
        <w:rPr>
          <w:rFonts w:ascii="Times New Roman" w:hAnsi="Times New Roman"/>
          <w:b/>
          <w:bCs/>
          <w:szCs w:val="24"/>
        </w:rPr>
        <w:t>2</w:t>
      </w:r>
    </w:p>
    <w:p w14:paraId="5B37BD67" w14:textId="77777777" w:rsidR="00E64AAB" w:rsidRPr="002F39F9" w:rsidRDefault="00E64AAB" w:rsidP="00E64AAB">
      <w:pPr>
        <w:spacing w:line="240" w:lineRule="auto"/>
        <w:rPr>
          <w:rFonts w:ascii="Times New Roman" w:hAnsi="Times New Roman"/>
          <w:b/>
          <w:bCs/>
          <w:szCs w:val="24"/>
        </w:rPr>
      </w:pPr>
    </w:p>
    <w:p w14:paraId="0469F2A3"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Q</w:t>
      </w:r>
      <w:r w:rsidRPr="002F39F9">
        <w:rPr>
          <w:rFonts w:ascii="Times New Roman" w:hAnsi="Times New Roman"/>
          <w:b/>
          <w:bCs/>
          <w:szCs w:val="24"/>
        </w:rPr>
        <w:t xml:space="preserve"> – </w:t>
      </w:r>
      <w:r w:rsidRPr="002F39F9">
        <w:rPr>
          <w:rFonts w:ascii="Times New Roman" w:hAnsi="Times New Roman"/>
          <w:szCs w:val="24"/>
        </w:rPr>
        <w:t>объем воды, потребленный арендатором в течение месяца по переменной части в                куб. м.</w:t>
      </w:r>
    </w:p>
    <w:p w14:paraId="6F8DFF00" w14:textId="77777777" w:rsidR="00E64AAB" w:rsidRPr="002F39F9" w:rsidRDefault="00E64AAB" w:rsidP="00E64AAB">
      <w:pPr>
        <w:spacing w:line="240" w:lineRule="auto"/>
        <w:rPr>
          <w:rFonts w:ascii="Times New Roman" w:hAnsi="Times New Roman"/>
          <w:szCs w:val="24"/>
        </w:rPr>
      </w:pPr>
      <w:bookmarkStart w:id="4" w:name="_Hlk146705607"/>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«Мосводоканал» - 90,9 руб./куб. м.</w:t>
      </w:r>
    </w:p>
    <w:bookmarkEnd w:id="4"/>
    <w:p w14:paraId="357C8E26"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bookmarkStart w:id="5" w:name="_Hlk146705574"/>
      <w:r w:rsidRPr="002F39F9">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2F39F9">
        <w:rPr>
          <w:rFonts w:ascii="Times New Roman" w:hAnsi="Times New Roman"/>
          <w:b/>
          <w:bCs/>
          <w:szCs w:val="24"/>
        </w:rPr>
        <w:t>К1 = 1,05</w:t>
      </w:r>
    </w:p>
    <w:bookmarkEnd w:id="5"/>
    <w:p w14:paraId="0666180F"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 xml:space="preserve">АПпер2 – </w:t>
      </w:r>
      <w:r w:rsidRPr="002F39F9">
        <w:rPr>
          <w:rFonts w:ascii="Times New Roman" w:hAnsi="Times New Roman"/>
          <w:szCs w:val="24"/>
        </w:rPr>
        <w:t>переменная часть за водоснабжение и канализацию по п. у.</w:t>
      </w:r>
    </w:p>
    <w:p w14:paraId="15B5992B" w14:textId="77777777" w:rsidR="00E64AAB" w:rsidRPr="002F39F9" w:rsidRDefault="00E64AAB" w:rsidP="00E64AAB">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2F39F9">
        <w:rPr>
          <w:rFonts w:ascii="Times New Roman" w:hAnsi="Times New Roman" w:cs="Times New Roman"/>
          <w:b/>
          <w:bCs/>
          <w:sz w:val="24"/>
          <w:szCs w:val="24"/>
        </w:rPr>
        <w:t>1,54.</w:t>
      </w:r>
    </w:p>
    <w:p w14:paraId="72C1D66B" w14:textId="77777777" w:rsidR="00E64AAB" w:rsidRPr="002F39F9" w:rsidRDefault="00E64AAB" w:rsidP="00E64AAB">
      <w:pPr>
        <w:pStyle w:val="ConsPlusNormal"/>
        <w:outlineLvl w:val="2"/>
        <w:rPr>
          <w:rFonts w:ascii="Times New Roman" w:hAnsi="Times New Roman" w:cs="Times New Roman"/>
          <w:sz w:val="24"/>
          <w:szCs w:val="24"/>
        </w:rPr>
      </w:pPr>
    </w:p>
    <w:p w14:paraId="114BB1DF" w14:textId="77777777" w:rsidR="00E64AAB" w:rsidRPr="002F39F9" w:rsidRDefault="00E64AAB" w:rsidP="00E64AAB">
      <w:pPr>
        <w:pStyle w:val="ConsPlusNormal"/>
        <w:outlineLvl w:val="2"/>
        <w:rPr>
          <w:rFonts w:ascii="Times New Roman" w:hAnsi="Times New Roman" w:cs="Times New Roman"/>
          <w:sz w:val="24"/>
          <w:szCs w:val="24"/>
        </w:rPr>
      </w:pPr>
    </w:p>
    <w:p w14:paraId="1FF37A2D" w14:textId="77777777" w:rsidR="00E64AAB" w:rsidRPr="002F39F9" w:rsidRDefault="00E64AAB" w:rsidP="00E64AAB">
      <w:pPr>
        <w:pStyle w:val="ConsPlusNormal"/>
        <w:outlineLvl w:val="2"/>
        <w:rPr>
          <w:rFonts w:ascii="Times New Roman" w:hAnsi="Times New Roman" w:cs="Times New Roman"/>
          <w:sz w:val="24"/>
          <w:szCs w:val="24"/>
        </w:rPr>
      </w:pPr>
    </w:p>
    <w:p w14:paraId="5AA2D2BC" w14:textId="77777777" w:rsidR="00E64AAB" w:rsidRPr="002F39F9" w:rsidRDefault="00E64AAB" w:rsidP="00E64AAB">
      <w:pPr>
        <w:pStyle w:val="ConsPlusNormal"/>
        <w:outlineLvl w:val="2"/>
        <w:rPr>
          <w:rFonts w:ascii="Times New Roman" w:hAnsi="Times New Roman" w:cs="Times New Roman"/>
          <w:sz w:val="24"/>
          <w:szCs w:val="24"/>
        </w:rPr>
      </w:pPr>
    </w:p>
    <w:p w14:paraId="337B4D97" w14:textId="77777777" w:rsidR="00E64AAB" w:rsidRPr="002F39F9" w:rsidRDefault="00E64AAB" w:rsidP="00E64AAB">
      <w:pPr>
        <w:pStyle w:val="ConsPlusNormal"/>
        <w:outlineLvl w:val="2"/>
        <w:rPr>
          <w:rFonts w:ascii="Times New Roman" w:hAnsi="Times New Roman" w:cs="Times New Roman"/>
          <w:sz w:val="24"/>
          <w:szCs w:val="24"/>
        </w:rPr>
      </w:pPr>
    </w:p>
    <w:p w14:paraId="1C5C64C9" w14:textId="77777777" w:rsidR="00E64AAB" w:rsidRPr="002F39F9" w:rsidRDefault="00E64AAB" w:rsidP="00E64AAB">
      <w:pPr>
        <w:pStyle w:val="ConsPlusNormal"/>
        <w:outlineLvl w:val="2"/>
        <w:rPr>
          <w:rFonts w:ascii="Times New Roman" w:hAnsi="Times New Roman" w:cs="Times New Roman"/>
          <w:sz w:val="24"/>
          <w:szCs w:val="24"/>
        </w:rPr>
      </w:pPr>
    </w:p>
    <w:p w14:paraId="1F933F13" w14:textId="77777777" w:rsidR="00E64AAB" w:rsidRPr="002F39F9" w:rsidRDefault="00E64AAB" w:rsidP="00E64AAB">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34A4D2E4" w14:textId="77777777" w:rsidTr="000265BD">
        <w:tc>
          <w:tcPr>
            <w:tcW w:w="4678" w:type="dxa"/>
          </w:tcPr>
          <w:p w14:paraId="6EE77D63"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41C235BA"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5293F6AA"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116AA649"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4379FFC8"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3A567D83"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2319ECF9"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E64AAB" w:rsidRPr="002F39F9" w14:paraId="47574899" w14:textId="77777777" w:rsidTr="000265BD">
        <w:tc>
          <w:tcPr>
            <w:tcW w:w="4678" w:type="dxa"/>
          </w:tcPr>
          <w:p w14:paraId="323B44C7"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26CA58DE"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3BBFF692" w14:textId="613F99AE"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4E63022D"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7A88DDA9" w14:textId="77777777" w:rsidR="00E64AAB" w:rsidRPr="002F39F9" w:rsidRDefault="00E64AAB" w:rsidP="00E64AAB">
      <w:pPr>
        <w:pStyle w:val="ConsPlusNormal"/>
        <w:outlineLvl w:val="2"/>
        <w:rPr>
          <w:rFonts w:ascii="Times New Roman" w:hAnsi="Times New Roman" w:cs="Times New Roman"/>
          <w:sz w:val="24"/>
          <w:szCs w:val="24"/>
        </w:rPr>
      </w:pPr>
    </w:p>
    <w:p w14:paraId="6FAC928E" w14:textId="77777777" w:rsidR="00E64AAB" w:rsidRPr="002F39F9" w:rsidRDefault="00E64AAB" w:rsidP="00E64AAB">
      <w:pPr>
        <w:pStyle w:val="ConsPlusNormal"/>
        <w:outlineLvl w:val="2"/>
        <w:rPr>
          <w:rFonts w:ascii="Times New Roman" w:hAnsi="Times New Roman" w:cs="Times New Roman"/>
          <w:sz w:val="24"/>
          <w:szCs w:val="24"/>
        </w:rPr>
      </w:pPr>
    </w:p>
    <w:p w14:paraId="4A7F3CA8" w14:textId="77777777" w:rsidR="00E64AAB" w:rsidRPr="002F39F9" w:rsidRDefault="00E64AAB" w:rsidP="00E64AAB">
      <w:pPr>
        <w:pStyle w:val="ConsPlusNormal"/>
        <w:outlineLvl w:val="2"/>
        <w:rPr>
          <w:rFonts w:ascii="Times New Roman" w:hAnsi="Times New Roman" w:cs="Times New Roman"/>
          <w:sz w:val="24"/>
          <w:szCs w:val="24"/>
        </w:rPr>
      </w:pPr>
    </w:p>
    <w:p w14:paraId="0E46E89A" w14:textId="77777777" w:rsidR="00E64AAB" w:rsidRPr="002F39F9" w:rsidRDefault="00E64AAB" w:rsidP="00E64AAB">
      <w:pPr>
        <w:pStyle w:val="ConsPlusNormal"/>
        <w:outlineLvl w:val="2"/>
        <w:rPr>
          <w:rFonts w:ascii="Times New Roman" w:hAnsi="Times New Roman" w:cs="Times New Roman"/>
          <w:sz w:val="24"/>
          <w:szCs w:val="24"/>
        </w:rPr>
      </w:pPr>
    </w:p>
    <w:p w14:paraId="5156212E" w14:textId="77777777" w:rsidR="00E64AAB" w:rsidRPr="002F39F9" w:rsidRDefault="00E64AAB" w:rsidP="00E64AAB">
      <w:pPr>
        <w:pStyle w:val="ConsPlusNormal"/>
        <w:outlineLvl w:val="2"/>
        <w:rPr>
          <w:rFonts w:ascii="Times New Roman" w:hAnsi="Times New Roman" w:cs="Times New Roman"/>
          <w:sz w:val="24"/>
          <w:szCs w:val="24"/>
        </w:rPr>
      </w:pPr>
    </w:p>
    <w:p w14:paraId="7043B541" w14:textId="77777777" w:rsidR="00E64AAB" w:rsidRPr="002F39F9" w:rsidRDefault="00E64AAB" w:rsidP="00E64AAB">
      <w:pPr>
        <w:pStyle w:val="ConsPlusNormal"/>
        <w:outlineLvl w:val="2"/>
        <w:rPr>
          <w:rFonts w:ascii="Times New Roman" w:hAnsi="Times New Roman" w:cs="Times New Roman"/>
          <w:sz w:val="24"/>
          <w:szCs w:val="24"/>
        </w:rPr>
      </w:pPr>
    </w:p>
    <w:p w14:paraId="708D6CC1" w14:textId="77777777" w:rsidR="00E64AAB" w:rsidRPr="002F39F9" w:rsidRDefault="00E64AAB" w:rsidP="00E64AAB">
      <w:pPr>
        <w:pStyle w:val="ConsPlusNormal"/>
        <w:outlineLvl w:val="2"/>
        <w:rPr>
          <w:rFonts w:ascii="Times New Roman" w:hAnsi="Times New Roman" w:cs="Times New Roman"/>
          <w:sz w:val="24"/>
          <w:szCs w:val="24"/>
        </w:rPr>
      </w:pPr>
      <w:r>
        <w:rPr>
          <w:rFonts w:ascii="Times New Roman" w:hAnsi="Times New Roman" w:cs="Times New Roman"/>
          <w:sz w:val="24"/>
          <w:szCs w:val="24"/>
        </w:rPr>
        <w:br w:type="page"/>
      </w:r>
    </w:p>
    <w:p w14:paraId="7C9228E9"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lastRenderedPageBreak/>
        <w:t>Приложение № 11</w:t>
      </w:r>
    </w:p>
    <w:p w14:paraId="0E387C24"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27FF308B"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03F61892"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131944E0"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4B7402D1" w14:textId="77777777" w:rsidR="00E64AAB" w:rsidRPr="002F39F9" w:rsidRDefault="00E64AAB" w:rsidP="00E64AAB">
      <w:pPr>
        <w:pStyle w:val="ConsPlusNormal"/>
        <w:outlineLvl w:val="2"/>
        <w:rPr>
          <w:rFonts w:ascii="Times New Roman" w:hAnsi="Times New Roman" w:cs="Times New Roman"/>
          <w:sz w:val="24"/>
          <w:szCs w:val="24"/>
        </w:rPr>
      </w:pPr>
    </w:p>
    <w:p w14:paraId="3C9CE3AB" w14:textId="77777777" w:rsidR="00E64AAB" w:rsidRPr="002F39F9" w:rsidRDefault="00E64AAB" w:rsidP="00E64AAB">
      <w:pPr>
        <w:pStyle w:val="ConsPlusNormal"/>
        <w:outlineLvl w:val="2"/>
        <w:rPr>
          <w:rFonts w:ascii="Times New Roman" w:hAnsi="Times New Roman" w:cs="Times New Roman"/>
          <w:sz w:val="24"/>
          <w:szCs w:val="24"/>
        </w:rPr>
      </w:pPr>
    </w:p>
    <w:p w14:paraId="69D6E57E"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742F12D3" w14:textId="77777777" w:rsidR="00E64AAB" w:rsidRPr="002F39F9" w:rsidRDefault="00E64AAB" w:rsidP="00E64AAB">
      <w:pPr>
        <w:spacing w:line="240" w:lineRule="auto"/>
        <w:jc w:val="center"/>
        <w:rPr>
          <w:rFonts w:ascii="Times New Roman" w:hAnsi="Times New Roman"/>
          <w:b/>
          <w:bCs/>
          <w:szCs w:val="24"/>
        </w:rPr>
      </w:pPr>
    </w:p>
    <w:p w14:paraId="4CF212C0"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Плата за водоснабжение и водоотведение (канализацию)</w:t>
      </w:r>
    </w:p>
    <w:p w14:paraId="7DC63161" w14:textId="77777777" w:rsidR="00E64AAB" w:rsidRPr="002F39F9" w:rsidRDefault="00E64AAB" w:rsidP="00E64AAB">
      <w:pPr>
        <w:rPr>
          <w:rFonts w:ascii="Times New Roman" w:hAnsi="Times New Roman"/>
          <w:b/>
          <w:bCs/>
          <w:szCs w:val="24"/>
        </w:rPr>
      </w:pPr>
    </w:p>
    <w:p w14:paraId="37614A14" w14:textId="77777777" w:rsidR="00E64AAB" w:rsidRPr="002F39F9" w:rsidRDefault="00E64AAB" w:rsidP="00E64AAB">
      <w:pPr>
        <w:rPr>
          <w:rFonts w:ascii="Times New Roman" w:hAnsi="Times New Roman"/>
          <w:b/>
          <w:bCs/>
          <w:szCs w:val="24"/>
        </w:rPr>
      </w:pPr>
      <w:bookmarkStart w:id="6" w:name="_Hlk146705738"/>
      <w:r w:rsidRPr="002F39F9">
        <w:rPr>
          <w:rFonts w:ascii="Times New Roman" w:hAnsi="Times New Roman"/>
          <w:b/>
          <w:bCs/>
          <w:szCs w:val="24"/>
        </w:rPr>
        <w:t>АПпер2</w:t>
      </w:r>
      <w:r w:rsidRPr="002F39F9">
        <w:rPr>
          <w:rFonts w:ascii="Times New Roman" w:hAnsi="Times New Roman"/>
          <w:b/>
          <w:bCs/>
          <w:szCs w:val="24"/>
          <w:lang w:val="en-US"/>
        </w:rPr>
        <w:t>S</w:t>
      </w:r>
      <w:bookmarkEnd w:id="6"/>
      <w:r w:rsidRPr="002F39F9">
        <w:rPr>
          <w:rFonts w:ascii="Times New Roman" w:hAnsi="Times New Roman"/>
          <w:b/>
          <w:bCs/>
          <w:szCs w:val="24"/>
        </w:rPr>
        <w:t xml:space="preserve">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2A63B436"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4E055861"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2F39F9">
        <w:rPr>
          <w:rFonts w:ascii="Times New Roman" w:hAnsi="Times New Roman"/>
          <w:b/>
          <w:bCs/>
          <w:szCs w:val="24"/>
        </w:rPr>
        <w:t>К1 = 1,05</w:t>
      </w:r>
    </w:p>
    <w:p w14:paraId="3E1C5622"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«Мосводоканал» за кв. м. обслуживаемой площади -                         </w:t>
      </w:r>
      <w:r w:rsidRPr="002F39F9">
        <w:rPr>
          <w:rFonts w:ascii="Times New Roman" w:hAnsi="Times New Roman"/>
          <w:b/>
          <w:bCs/>
          <w:szCs w:val="24"/>
        </w:rPr>
        <w:t>3,13 руб/кв. м.</w:t>
      </w:r>
    </w:p>
    <w:p w14:paraId="60212879"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rPr>
        <w:t>АПпер2</w:t>
      </w: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переменная часть арендной платы за водоснабжение и канализацию</w:t>
      </w:r>
    </w:p>
    <w:p w14:paraId="731A86CA" w14:textId="77777777" w:rsidR="00E64AAB" w:rsidRPr="002F39F9" w:rsidRDefault="00E64AAB" w:rsidP="00E64AAB">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2F39F9">
        <w:rPr>
          <w:rFonts w:ascii="Times New Roman" w:hAnsi="Times New Roman" w:cs="Times New Roman"/>
          <w:b/>
          <w:bCs/>
          <w:sz w:val="24"/>
          <w:szCs w:val="24"/>
        </w:rPr>
        <w:t>1,54.</w:t>
      </w:r>
    </w:p>
    <w:p w14:paraId="5BB1F59B" w14:textId="77777777" w:rsidR="00E64AAB" w:rsidRPr="002F39F9" w:rsidRDefault="00E64AAB" w:rsidP="00E64AAB">
      <w:pPr>
        <w:pStyle w:val="ConsPlusNormal"/>
        <w:outlineLvl w:val="2"/>
        <w:rPr>
          <w:rFonts w:ascii="Times New Roman" w:hAnsi="Times New Roman" w:cs="Times New Roman"/>
          <w:sz w:val="24"/>
          <w:szCs w:val="24"/>
        </w:rPr>
      </w:pPr>
    </w:p>
    <w:p w14:paraId="55282FD2" w14:textId="77777777" w:rsidR="00E64AAB" w:rsidRPr="002F39F9" w:rsidRDefault="00E64AAB" w:rsidP="00E64AAB">
      <w:pPr>
        <w:pStyle w:val="ConsPlusNormal"/>
        <w:outlineLvl w:val="2"/>
        <w:rPr>
          <w:rFonts w:ascii="Times New Roman" w:hAnsi="Times New Roman" w:cs="Times New Roman"/>
          <w:sz w:val="24"/>
          <w:szCs w:val="24"/>
        </w:rPr>
      </w:pPr>
    </w:p>
    <w:p w14:paraId="01BF7671" w14:textId="77777777" w:rsidR="00E64AAB" w:rsidRPr="002F39F9" w:rsidRDefault="00E64AAB" w:rsidP="00E64AAB">
      <w:pPr>
        <w:pStyle w:val="ConsPlusNormal"/>
        <w:outlineLvl w:val="2"/>
        <w:rPr>
          <w:rFonts w:ascii="Times New Roman" w:hAnsi="Times New Roman" w:cs="Times New Roman"/>
          <w:sz w:val="24"/>
          <w:szCs w:val="24"/>
        </w:rPr>
      </w:pPr>
    </w:p>
    <w:p w14:paraId="292F76CA" w14:textId="77777777" w:rsidR="00E64AAB" w:rsidRPr="002F39F9" w:rsidRDefault="00E64AAB" w:rsidP="00E64AAB">
      <w:pPr>
        <w:pStyle w:val="ConsPlusNormal"/>
        <w:outlineLvl w:val="2"/>
        <w:rPr>
          <w:rFonts w:ascii="Times New Roman" w:hAnsi="Times New Roman" w:cs="Times New Roman"/>
          <w:sz w:val="24"/>
          <w:szCs w:val="24"/>
        </w:rPr>
      </w:pPr>
    </w:p>
    <w:p w14:paraId="1CECDD88" w14:textId="77777777" w:rsidR="00E64AAB" w:rsidRPr="002F39F9" w:rsidRDefault="00E64AAB" w:rsidP="00E64AAB">
      <w:pPr>
        <w:pStyle w:val="ConsPlusNormal"/>
        <w:outlineLvl w:val="2"/>
        <w:rPr>
          <w:rFonts w:ascii="Times New Roman" w:hAnsi="Times New Roman" w:cs="Times New Roman"/>
          <w:sz w:val="24"/>
          <w:szCs w:val="24"/>
        </w:rPr>
      </w:pPr>
    </w:p>
    <w:p w14:paraId="45FB7316" w14:textId="77777777" w:rsidR="00E64AAB" w:rsidRPr="002F39F9" w:rsidRDefault="00E64AAB" w:rsidP="00E64AAB">
      <w:pPr>
        <w:pStyle w:val="ConsPlusNormal"/>
        <w:outlineLvl w:val="2"/>
        <w:rPr>
          <w:rFonts w:ascii="Times New Roman" w:hAnsi="Times New Roman" w:cs="Times New Roman"/>
          <w:sz w:val="24"/>
          <w:szCs w:val="24"/>
        </w:rPr>
      </w:pPr>
    </w:p>
    <w:p w14:paraId="5A7AF42C" w14:textId="77777777" w:rsidR="00E64AAB" w:rsidRPr="002F39F9" w:rsidRDefault="00E64AAB" w:rsidP="00E64AAB">
      <w:pPr>
        <w:pStyle w:val="ConsPlusNormal"/>
        <w:outlineLvl w:val="2"/>
        <w:rPr>
          <w:rFonts w:ascii="Times New Roman" w:hAnsi="Times New Roman" w:cs="Times New Roman"/>
          <w:sz w:val="24"/>
          <w:szCs w:val="24"/>
        </w:rPr>
      </w:pPr>
    </w:p>
    <w:p w14:paraId="39F62C61" w14:textId="77777777" w:rsidR="00E64AAB" w:rsidRPr="002F39F9" w:rsidRDefault="00E64AAB" w:rsidP="00E64AAB">
      <w:pPr>
        <w:pStyle w:val="ConsPlusNormal"/>
        <w:outlineLvl w:val="2"/>
        <w:rPr>
          <w:rFonts w:ascii="Times New Roman" w:hAnsi="Times New Roman" w:cs="Times New Roman"/>
          <w:sz w:val="24"/>
          <w:szCs w:val="24"/>
        </w:rPr>
      </w:pPr>
    </w:p>
    <w:p w14:paraId="34114A66" w14:textId="77777777" w:rsidR="00E64AAB" w:rsidRPr="002F39F9" w:rsidRDefault="00E64AAB" w:rsidP="00E64AAB">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0AFF8FAE" w14:textId="77777777" w:rsidTr="000265BD">
        <w:tc>
          <w:tcPr>
            <w:tcW w:w="4678" w:type="dxa"/>
          </w:tcPr>
          <w:p w14:paraId="165FF7A2"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7AABCDC0"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2C013F07"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46DBC82F"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789B8857"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01CA6693"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_______________________</w:t>
            </w:r>
          </w:p>
          <w:p w14:paraId="4CCDB758"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E64AAB" w:rsidRPr="002F39F9" w14:paraId="79F2186E" w14:textId="77777777" w:rsidTr="000265BD">
        <w:tc>
          <w:tcPr>
            <w:tcW w:w="4678" w:type="dxa"/>
          </w:tcPr>
          <w:p w14:paraId="0937AF20"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384618D8"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7433F57A" w14:textId="39FC4814"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085D2F74"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57A02301" w14:textId="77777777" w:rsidR="00E64AAB" w:rsidRPr="002F39F9" w:rsidRDefault="00E64AAB" w:rsidP="00E64AAB">
      <w:pPr>
        <w:pStyle w:val="ConsPlusNormal"/>
        <w:outlineLvl w:val="2"/>
        <w:rPr>
          <w:rFonts w:ascii="Times New Roman" w:hAnsi="Times New Roman" w:cs="Times New Roman"/>
          <w:sz w:val="24"/>
          <w:szCs w:val="24"/>
        </w:rPr>
      </w:pPr>
    </w:p>
    <w:p w14:paraId="356BBEB2" w14:textId="77777777" w:rsidR="00E64AAB" w:rsidRPr="002F39F9" w:rsidRDefault="00E64AAB" w:rsidP="00E64AAB">
      <w:pPr>
        <w:pStyle w:val="ConsPlusNormal"/>
        <w:outlineLvl w:val="2"/>
        <w:rPr>
          <w:rFonts w:ascii="Times New Roman" w:hAnsi="Times New Roman" w:cs="Times New Roman"/>
          <w:sz w:val="24"/>
          <w:szCs w:val="24"/>
        </w:rPr>
      </w:pPr>
    </w:p>
    <w:p w14:paraId="017F8AA2" w14:textId="77777777" w:rsidR="00E64AAB" w:rsidRPr="002F39F9" w:rsidRDefault="00E64AAB" w:rsidP="00E64AAB">
      <w:pPr>
        <w:pStyle w:val="ConsPlusNormal"/>
        <w:outlineLvl w:val="2"/>
        <w:rPr>
          <w:rFonts w:ascii="Times New Roman" w:hAnsi="Times New Roman" w:cs="Times New Roman"/>
          <w:sz w:val="24"/>
          <w:szCs w:val="24"/>
        </w:rPr>
      </w:pPr>
    </w:p>
    <w:p w14:paraId="14F625C5" w14:textId="77777777" w:rsidR="00E64AAB" w:rsidRPr="002F39F9" w:rsidRDefault="00E64AAB" w:rsidP="00E64AAB">
      <w:pPr>
        <w:pStyle w:val="ConsPlusNormal"/>
        <w:outlineLvl w:val="2"/>
        <w:rPr>
          <w:rFonts w:ascii="Times New Roman" w:hAnsi="Times New Roman" w:cs="Times New Roman"/>
          <w:sz w:val="24"/>
          <w:szCs w:val="24"/>
        </w:rPr>
      </w:pPr>
    </w:p>
    <w:p w14:paraId="4213C3E5" w14:textId="77777777" w:rsidR="00E64AAB" w:rsidRPr="002F39F9" w:rsidRDefault="00E64AAB" w:rsidP="00E64AAB">
      <w:pPr>
        <w:pStyle w:val="ConsPlusNormal"/>
        <w:outlineLvl w:val="2"/>
        <w:rPr>
          <w:rFonts w:ascii="Times New Roman" w:hAnsi="Times New Roman" w:cs="Times New Roman"/>
          <w:sz w:val="24"/>
          <w:szCs w:val="24"/>
        </w:rPr>
      </w:pPr>
    </w:p>
    <w:p w14:paraId="0B4EF88E" w14:textId="77777777" w:rsidR="00E64AAB" w:rsidRPr="002F39F9" w:rsidRDefault="00E64AAB" w:rsidP="00E64AAB">
      <w:pPr>
        <w:pStyle w:val="ConsPlusNormal"/>
        <w:jc w:val="right"/>
        <w:outlineLvl w:val="2"/>
        <w:rPr>
          <w:rFonts w:ascii="Times New Roman" w:hAnsi="Times New Roman" w:cs="Times New Roman"/>
          <w:sz w:val="24"/>
          <w:szCs w:val="24"/>
        </w:rPr>
      </w:pPr>
    </w:p>
    <w:p w14:paraId="6FA21EF9" w14:textId="77777777" w:rsidR="00E64AAB" w:rsidRPr="002F39F9" w:rsidRDefault="00E64AAB" w:rsidP="00E64AAB">
      <w:pPr>
        <w:pStyle w:val="ConsPlusNormal"/>
        <w:jc w:val="right"/>
        <w:outlineLvl w:val="2"/>
        <w:rPr>
          <w:rFonts w:ascii="Times New Roman" w:hAnsi="Times New Roman" w:cs="Times New Roman"/>
          <w:sz w:val="24"/>
          <w:szCs w:val="24"/>
        </w:rPr>
      </w:pPr>
    </w:p>
    <w:p w14:paraId="398B29EC" w14:textId="77777777" w:rsidR="00E64AAB" w:rsidRPr="002F39F9" w:rsidRDefault="00E64AAB" w:rsidP="00E64AAB">
      <w:pPr>
        <w:pStyle w:val="ConsPlusNormal"/>
        <w:jc w:val="right"/>
        <w:outlineLvl w:val="2"/>
        <w:rPr>
          <w:rFonts w:ascii="Times New Roman" w:hAnsi="Times New Roman" w:cs="Times New Roman"/>
          <w:sz w:val="24"/>
          <w:szCs w:val="24"/>
        </w:rPr>
      </w:pPr>
    </w:p>
    <w:p w14:paraId="2AD41921" w14:textId="77777777" w:rsidR="00E64AAB" w:rsidRPr="002F39F9" w:rsidRDefault="00E64AAB" w:rsidP="00E64AAB">
      <w:pPr>
        <w:pStyle w:val="ConsPlusNormal"/>
        <w:jc w:val="right"/>
        <w:outlineLvl w:val="2"/>
        <w:rPr>
          <w:rFonts w:ascii="Times New Roman" w:hAnsi="Times New Roman" w:cs="Times New Roman"/>
          <w:sz w:val="24"/>
          <w:szCs w:val="24"/>
        </w:rPr>
      </w:pPr>
    </w:p>
    <w:p w14:paraId="3C173925"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12</w:t>
      </w:r>
    </w:p>
    <w:p w14:paraId="61F814E2"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05461725"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6CF28F46"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306F7069"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3E3828E9" w14:textId="77777777" w:rsidR="00E64AAB" w:rsidRPr="002F39F9" w:rsidRDefault="00E64AAB" w:rsidP="00E64AAB">
      <w:pPr>
        <w:pStyle w:val="ConsPlusNormal"/>
        <w:jc w:val="right"/>
        <w:outlineLvl w:val="2"/>
        <w:rPr>
          <w:rFonts w:ascii="Times New Roman" w:hAnsi="Times New Roman" w:cs="Times New Roman"/>
          <w:sz w:val="24"/>
          <w:szCs w:val="24"/>
        </w:rPr>
      </w:pPr>
    </w:p>
    <w:p w14:paraId="0B865867" w14:textId="77777777" w:rsidR="00E64AAB" w:rsidRPr="002F39F9" w:rsidRDefault="00E64AAB" w:rsidP="00E64AAB">
      <w:pPr>
        <w:pStyle w:val="ConsPlusNormal"/>
        <w:jc w:val="right"/>
        <w:outlineLvl w:val="2"/>
        <w:rPr>
          <w:rFonts w:ascii="Times New Roman" w:hAnsi="Times New Roman" w:cs="Times New Roman"/>
          <w:sz w:val="24"/>
          <w:szCs w:val="24"/>
        </w:rPr>
      </w:pPr>
    </w:p>
    <w:p w14:paraId="3BFA0E28" w14:textId="77777777" w:rsidR="00E64AAB" w:rsidRPr="002F39F9" w:rsidRDefault="00E64AAB" w:rsidP="00E64AAB">
      <w:pPr>
        <w:pStyle w:val="ConsPlusNormal"/>
        <w:outlineLvl w:val="2"/>
        <w:rPr>
          <w:rFonts w:ascii="Times New Roman" w:hAnsi="Times New Roman" w:cs="Times New Roman"/>
          <w:sz w:val="24"/>
          <w:szCs w:val="24"/>
        </w:rPr>
      </w:pPr>
    </w:p>
    <w:p w14:paraId="02FDEADA" w14:textId="77777777" w:rsidR="00E64AAB" w:rsidRPr="002F39F9" w:rsidRDefault="00E64AAB" w:rsidP="00E64AAB">
      <w:pPr>
        <w:pStyle w:val="ConsPlusNormal"/>
        <w:outlineLvl w:val="2"/>
        <w:rPr>
          <w:rFonts w:ascii="Times New Roman" w:hAnsi="Times New Roman" w:cs="Times New Roman"/>
          <w:sz w:val="24"/>
          <w:szCs w:val="24"/>
        </w:rPr>
      </w:pPr>
    </w:p>
    <w:p w14:paraId="62276A43"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оказанных услуг по объему электрической энергии (без п. у.)</w:t>
      </w:r>
    </w:p>
    <w:p w14:paraId="1D24679B" w14:textId="77777777" w:rsidR="00E64AAB" w:rsidRPr="002F39F9" w:rsidRDefault="00E64AAB" w:rsidP="00E64AAB">
      <w:pPr>
        <w:spacing w:line="240" w:lineRule="auto"/>
        <w:jc w:val="center"/>
        <w:rPr>
          <w:rFonts w:ascii="Times New Roman" w:hAnsi="Times New Roman"/>
          <w:b/>
          <w:bCs/>
          <w:szCs w:val="24"/>
        </w:rPr>
      </w:pPr>
    </w:p>
    <w:p w14:paraId="18A778EE"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электроэнергию</w:t>
      </w:r>
    </w:p>
    <w:p w14:paraId="6BD71135" w14:textId="77777777" w:rsidR="00E64AAB" w:rsidRPr="002F39F9" w:rsidRDefault="00E64AAB" w:rsidP="00E64AAB">
      <w:pPr>
        <w:jc w:val="center"/>
        <w:rPr>
          <w:rFonts w:ascii="Times New Roman" w:hAnsi="Times New Roman"/>
          <w:b/>
          <w:bCs/>
          <w:szCs w:val="24"/>
        </w:rPr>
      </w:pPr>
    </w:p>
    <w:p w14:paraId="34BC1AC9" w14:textId="77777777" w:rsidR="00E64AAB" w:rsidRPr="002F39F9" w:rsidRDefault="00E64AAB" w:rsidP="00E64AAB">
      <w:pPr>
        <w:rPr>
          <w:rFonts w:ascii="Times New Roman" w:hAnsi="Times New Roman"/>
          <w:szCs w:val="24"/>
        </w:rPr>
      </w:pPr>
    </w:p>
    <w:p w14:paraId="2F5C66AA" w14:textId="77777777" w:rsidR="00E64AAB" w:rsidRPr="002F39F9" w:rsidRDefault="00E64AAB" w:rsidP="00E64AAB">
      <w:pPr>
        <w:rPr>
          <w:rFonts w:ascii="Times New Roman" w:hAnsi="Times New Roman"/>
          <w:b/>
          <w:bCs/>
          <w:szCs w:val="24"/>
        </w:rPr>
      </w:pPr>
      <w:r w:rsidRPr="002F39F9">
        <w:rPr>
          <w:rFonts w:ascii="Times New Roman" w:hAnsi="Times New Roman"/>
          <w:b/>
          <w:bCs/>
          <w:szCs w:val="24"/>
        </w:rPr>
        <w:t>АПпер</w:t>
      </w:r>
      <w:r w:rsidRPr="002F39F9">
        <w:rPr>
          <w:rFonts w:ascii="Times New Roman" w:hAnsi="Times New Roman"/>
          <w:b/>
          <w:bCs/>
          <w:szCs w:val="24"/>
          <w:lang w:val="en-US"/>
        </w:rPr>
        <w:t>S</w:t>
      </w:r>
      <w:r w:rsidRPr="002F39F9">
        <w:rPr>
          <w:rFonts w:ascii="Times New Roman" w:hAnsi="Times New Roman"/>
          <w:b/>
          <w:bCs/>
          <w:szCs w:val="24"/>
        </w:rPr>
        <w:t xml:space="preserve">1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2</w:t>
      </w:r>
    </w:p>
    <w:p w14:paraId="06DB52D7"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арендуемая площадь в кв. м.</w:t>
      </w:r>
    </w:p>
    <w:p w14:paraId="2705B5BC"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предусматривающий компенсацию за обслуживание электросетей </w:t>
      </w:r>
      <w:r w:rsidRPr="002F39F9">
        <w:rPr>
          <w:rFonts w:ascii="Times New Roman" w:hAnsi="Times New Roman"/>
          <w:b/>
          <w:bCs/>
          <w:szCs w:val="24"/>
        </w:rPr>
        <w:t>1,28</w:t>
      </w:r>
    </w:p>
    <w:p w14:paraId="2119A68B"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АО «Мосэнергосбыт» за 1 кв. м. обслуживаемой площади 20,4</w:t>
      </w:r>
    </w:p>
    <w:p w14:paraId="7016F3A4"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2 – </w:t>
      </w:r>
      <w:r w:rsidRPr="002F39F9">
        <w:rPr>
          <w:rFonts w:ascii="Times New Roman" w:hAnsi="Times New Roman"/>
          <w:szCs w:val="24"/>
        </w:rPr>
        <w:t xml:space="preserve">коэффициент, учитывающий расход электроэнергии на долю мест общего пользования на 1 кв.м. арендуемой площади </w:t>
      </w:r>
      <w:r w:rsidRPr="002F39F9">
        <w:rPr>
          <w:rFonts w:ascii="Times New Roman" w:hAnsi="Times New Roman"/>
          <w:b/>
          <w:bCs/>
          <w:szCs w:val="24"/>
        </w:rPr>
        <w:t>1,54.</w:t>
      </w:r>
    </w:p>
    <w:p w14:paraId="3B8DCFEB" w14:textId="77777777" w:rsidR="00E64AAB" w:rsidRPr="002F39F9" w:rsidRDefault="00E64AAB" w:rsidP="00E64AAB">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rPr>
        <w:t>АПпер</w:t>
      </w:r>
      <w:r w:rsidRPr="002F39F9">
        <w:rPr>
          <w:rFonts w:ascii="Times New Roman" w:hAnsi="Times New Roman" w:cs="Times New Roman"/>
          <w:b/>
          <w:bCs/>
          <w:sz w:val="24"/>
          <w:szCs w:val="24"/>
          <w:lang w:val="en-US"/>
        </w:rPr>
        <w:t>S</w:t>
      </w:r>
      <w:r w:rsidRPr="002F39F9">
        <w:rPr>
          <w:rFonts w:ascii="Times New Roman" w:hAnsi="Times New Roman" w:cs="Times New Roman"/>
          <w:b/>
          <w:bCs/>
          <w:sz w:val="24"/>
          <w:szCs w:val="24"/>
        </w:rPr>
        <w:t xml:space="preserve">1 – </w:t>
      </w:r>
      <w:r w:rsidRPr="002F39F9">
        <w:rPr>
          <w:rFonts w:ascii="Times New Roman" w:hAnsi="Times New Roman" w:cs="Times New Roman"/>
          <w:sz w:val="24"/>
          <w:szCs w:val="24"/>
        </w:rPr>
        <w:t>переменная часть арендной платы</w:t>
      </w:r>
    </w:p>
    <w:p w14:paraId="4A6E2F3B" w14:textId="77777777" w:rsidR="00E64AAB" w:rsidRPr="002F39F9" w:rsidRDefault="00E64AAB" w:rsidP="00E64AAB">
      <w:pPr>
        <w:pStyle w:val="ConsPlusNormal"/>
        <w:outlineLvl w:val="2"/>
        <w:rPr>
          <w:rFonts w:ascii="Times New Roman" w:hAnsi="Times New Roman" w:cs="Times New Roman"/>
          <w:sz w:val="24"/>
          <w:szCs w:val="24"/>
        </w:rPr>
      </w:pPr>
    </w:p>
    <w:p w14:paraId="0016C181" w14:textId="77777777" w:rsidR="00E64AAB" w:rsidRPr="002F39F9" w:rsidRDefault="00E64AAB" w:rsidP="00E64AAB">
      <w:pPr>
        <w:pStyle w:val="ConsPlusNormal"/>
        <w:outlineLvl w:val="2"/>
        <w:rPr>
          <w:rFonts w:ascii="Times New Roman" w:hAnsi="Times New Roman" w:cs="Times New Roman"/>
          <w:sz w:val="24"/>
          <w:szCs w:val="24"/>
        </w:rPr>
      </w:pPr>
    </w:p>
    <w:p w14:paraId="040A27E4" w14:textId="77777777" w:rsidR="00E64AAB" w:rsidRPr="002F39F9" w:rsidRDefault="00E64AAB" w:rsidP="00E64AAB">
      <w:pPr>
        <w:pStyle w:val="ConsPlusNormal"/>
        <w:outlineLvl w:val="2"/>
        <w:rPr>
          <w:rFonts w:ascii="Times New Roman" w:hAnsi="Times New Roman" w:cs="Times New Roman"/>
          <w:sz w:val="24"/>
          <w:szCs w:val="24"/>
        </w:rPr>
      </w:pPr>
    </w:p>
    <w:p w14:paraId="14A907E2" w14:textId="77777777" w:rsidR="00E64AAB" w:rsidRPr="002F39F9" w:rsidRDefault="00E64AAB" w:rsidP="00E64AAB">
      <w:pPr>
        <w:pStyle w:val="ConsPlusNormal"/>
        <w:outlineLvl w:val="2"/>
        <w:rPr>
          <w:rFonts w:ascii="Times New Roman" w:hAnsi="Times New Roman" w:cs="Times New Roman"/>
          <w:sz w:val="24"/>
          <w:szCs w:val="24"/>
        </w:rPr>
      </w:pPr>
    </w:p>
    <w:p w14:paraId="33A0371F" w14:textId="77777777" w:rsidR="00E64AAB" w:rsidRPr="002F39F9" w:rsidRDefault="00E64AAB" w:rsidP="00E64AAB">
      <w:pPr>
        <w:pStyle w:val="ConsPlusNormal"/>
        <w:outlineLvl w:val="2"/>
        <w:rPr>
          <w:rFonts w:ascii="Times New Roman" w:hAnsi="Times New Roman" w:cs="Times New Roman"/>
          <w:sz w:val="24"/>
          <w:szCs w:val="24"/>
        </w:rPr>
      </w:pPr>
    </w:p>
    <w:p w14:paraId="246F75A0" w14:textId="77777777" w:rsidR="00E64AAB" w:rsidRPr="002F39F9" w:rsidRDefault="00E64AAB" w:rsidP="00E64AAB">
      <w:pPr>
        <w:pStyle w:val="ConsPlusNormal"/>
        <w:outlineLvl w:val="2"/>
        <w:rPr>
          <w:rFonts w:ascii="Times New Roman" w:hAnsi="Times New Roman" w:cs="Times New Roman"/>
          <w:sz w:val="24"/>
          <w:szCs w:val="24"/>
        </w:rPr>
      </w:pPr>
    </w:p>
    <w:p w14:paraId="630048D3" w14:textId="77777777" w:rsidR="00E64AAB" w:rsidRPr="002F39F9" w:rsidRDefault="00E64AAB" w:rsidP="00E64AAB">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01063085" w14:textId="77777777" w:rsidTr="000265BD">
        <w:tc>
          <w:tcPr>
            <w:tcW w:w="4678" w:type="dxa"/>
          </w:tcPr>
          <w:p w14:paraId="1CF6AE5B"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3E8B9B85"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CDA1B94"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2660C393"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693BAAD4"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31156B59"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1DC3F121"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E64AAB" w:rsidRPr="002F39F9" w14:paraId="6EBF6EBF" w14:textId="77777777" w:rsidTr="000265BD">
        <w:tc>
          <w:tcPr>
            <w:tcW w:w="4678" w:type="dxa"/>
          </w:tcPr>
          <w:p w14:paraId="65801443"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7D964626"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090E161F" w14:textId="49878304"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7C734F8A"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41087AEA" w14:textId="77777777" w:rsidR="00E64AAB" w:rsidRPr="002F39F9" w:rsidRDefault="00E64AAB" w:rsidP="00E64AAB">
      <w:pPr>
        <w:pStyle w:val="ConsPlusNormal"/>
        <w:outlineLvl w:val="2"/>
        <w:rPr>
          <w:rFonts w:ascii="Times New Roman" w:hAnsi="Times New Roman" w:cs="Times New Roman"/>
          <w:sz w:val="24"/>
          <w:szCs w:val="24"/>
        </w:rPr>
      </w:pPr>
    </w:p>
    <w:p w14:paraId="7D6041A4" w14:textId="77777777" w:rsidR="00E64AAB" w:rsidRPr="002F39F9" w:rsidRDefault="00E64AAB" w:rsidP="00E64AAB">
      <w:pPr>
        <w:pStyle w:val="ConsPlusNormal"/>
        <w:outlineLvl w:val="2"/>
        <w:rPr>
          <w:rFonts w:ascii="Times New Roman" w:hAnsi="Times New Roman" w:cs="Times New Roman"/>
          <w:sz w:val="24"/>
          <w:szCs w:val="24"/>
        </w:rPr>
      </w:pPr>
    </w:p>
    <w:p w14:paraId="70C31A39" w14:textId="77777777" w:rsidR="00E64AAB" w:rsidRPr="002F39F9" w:rsidRDefault="00E64AAB" w:rsidP="00E64AAB">
      <w:pPr>
        <w:pStyle w:val="ConsPlusNormal"/>
        <w:outlineLvl w:val="2"/>
        <w:rPr>
          <w:rFonts w:ascii="Times New Roman" w:hAnsi="Times New Roman" w:cs="Times New Roman"/>
          <w:sz w:val="24"/>
          <w:szCs w:val="24"/>
        </w:rPr>
      </w:pPr>
    </w:p>
    <w:p w14:paraId="07D20169" w14:textId="77777777" w:rsidR="00E64AAB" w:rsidRPr="002F39F9" w:rsidRDefault="00E64AAB" w:rsidP="00E64AAB">
      <w:pPr>
        <w:pStyle w:val="ConsPlusNormal"/>
        <w:outlineLvl w:val="2"/>
        <w:rPr>
          <w:rFonts w:ascii="Times New Roman" w:hAnsi="Times New Roman" w:cs="Times New Roman"/>
          <w:sz w:val="24"/>
          <w:szCs w:val="24"/>
        </w:rPr>
      </w:pPr>
    </w:p>
    <w:p w14:paraId="1E8CC0A2" w14:textId="77777777" w:rsidR="00E64AAB" w:rsidRPr="002F39F9" w:rsidRDefault="00E64AAB" w:rsidP="00E64AAB">
      <w:pPr>
        <w:pStyle w:val="ConsPlusNormal"/>
        <w:outlineLvl w:val="2"/>
        <w:rPr>
          <w:rFonts w:ascii="Times New Roman" w:hAnsi="Times New Roman" w:cs="Times New Roman"/>
          <w:sz w:val="24"/>
          <w:szCs w:val="24"/>
        </w:rPr>
      </w:pPr>
    </w:p>
    <w:p w14:paraId="18C6D621" w14:textId="77777777" w:rsidR="00E64AAB" w:rsidRPr="002F39F9" w:rsidRDefault="00E64AAB" w:rsidP="00E64AAB">
      <w:pPr>
        <w:pStyle w:val="ConsPlusNormal"/>
        <w:outlineLvl w:val="2"/>
        <w:rPr>
          <w:rFonts w:ascii="Times New Roman" w:hAnsi="Times New Roman" w:cs="Times New Roman"/>
          <w:sz w:val="24"/>
          <w:szCs w:val="24"/>
        </w:rPr>
      </w:pPr>
    </w:p>
    <w:p w14:paraId="1F116A36" w14:textId="77777777" w:rsidR="00E64AAB" w:rsidRPr="002F39F9" w:rsidRDefault="00E64AAB" w:rsidP="00E64AAB">
      <w:pPr>
        <w:pStyle w:val="ConsPlusNormal"/>
        <w:outlineLvl w:val="2"/>
        <w:rPr>
          <w:rFonts w:ascii="Times New Roman" w:hAnsi="Times New Roman" w:cs="Times New Roman"/>
          <w:sz w:val="24"/>
          <w:szCs w:val="24"/>
        </w:rPr>
      </w:pPr>
    </w:p>
    <w:p w14:paraId="7A245242" w14:textId="77777777" w:rsidR="00E64AAB" w:rsidRPr="002F39F9" w:rsidRDefault="00E64AAB" w:rsidP="00E64AAB">
      <w:pPr>
        <w:pStyle w:val="ConsPlusNormal"/>
        <w:outlineLvl w:val="2"/>
        <w:rPr>
          <w:rFonts w:ascii="Times New Roman" w:hAnsi="Times New Roman" w:cs="Times New Roman"/>
          <w:sz w:val="24"/>
          <w:szCs w:val="24"/>
        </w:rPr>
      </w:pPr>
    </w:p>
    <w:p w14:paraId="78B2B19D" w14:textId="2180401B" w:rsidR="00E64AAB" w:rsidRPr="002F39F9" w:rsidRDefault="00E64AAB" w:rsidP="00E64AAB">
      <w:pPr>
        <w:pStyle w:val="ConsPlusNormal"/>
        <w:outlineLvl w:val="2"/>
        <w:rPr>
          <w:rFonts w:ascii="Times New Roman" w:hAnsi="Times New Roman" w:cs="Times New Roman"/>
          <w:sz w:val="24"/>
          <w:szCs w:val="24"/>
        </w:rPr>
      </w:pPr>
    </w:p>
    <w:p w14:paraId="7A54C6F9"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13</w:t>
      </w:r>
    </w:p>
    <w:p w14:paraId="216230E0"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4EF9C2F0"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5EB8488D"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5EC4417B"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2A10F9FB" w14:textId="77777777" w:rsidR="00E64AAB" w:rsidRPr="002F39F9" w:rsidRDefault="00E64AAB" w:rsidP="00E64AAB">
      <w:pPr>
        <w:pStyle w:val="ConsPlusNormal"/>
        <w:jc w:val="right"/>
        <w:outlineLvl w:val="2"/>
        <w:rPr>
          <w:rFonts w:ascii="Times New Roman" w:hAnsi="Times New Roman" w:cs="Times New Roman"/>
          <w:sz w:val="24"/>
          <w:szCs w:val="24"/>
        </w:rPr>
      </w:pPr>
    </w:p>
    <w:p w14:paraId="6852D40B" w14:textId="77777777" w:rsidR="00E64AAB" w:rsidRPr="002F39F9" w:rsidRDefault="00E64AAB" w:rsidP="00E64AAB">
      <w:pPr>
        <w:pStyle w:val="ConsPlusNormal"/>
        <w:outlineLvl w:val="2"/>
        <w:rPr>
          <w:rFonts w:ascii="Times New Roman" w:hAnsi="Times New Roman" w:cs="Times New Roman"/>
          <w:sz w:val="24"/>
          <w:szCs w:val="24"/>
        </w:rPr>
      </w:pPr>
    </w:p>
    <w:p w14:paraId="4C9D9D3C" w14:textId="77777777" w:rsidR="00E64AAB" w:rsidRPr="002F39F9" w:rsidRDefault="00E64AAB" w:rsidP="00E64AAB">
      <w:pPr>
        <w:pStyle w:val="ConsPlusNormal"/>
        <w:outlineLvl w:val="2"/>
        <w:rPr>
          <w:rFonts w:ascii="Times New Roman" w:hAnsi="Times New Roman" w:cs="Times New Roman"/>
          <w:sz w:val="24"/>
          <w:szCs w:val="24"/>
        </w:rPr>
      </w:pPr>
    </w:p>
    <w:p w14:paraId="55A5EE92" w14:textId="77777777" w:rsidR="00E64AAB" w:rsidRPr="002F39F9" w:rsidRDefault="00E64AAB" w:rsidP="00E64AAB">
      <w:pPr>
        <w:pStyle w:val="ConsPlusNormal"/>
        <w:outlineLvl w:val="2"/>
        <w:rPr>
          <w:rFonts w:ascii="Times New Roman" w:hAnsi="Times New Roman" w:cs="Times New Roman"/>
          <w:sz w:val="24"/>
          <w:szCs w:val="24"/>
        </w:rPr>
      </w:pPr>
    </w:p>
    <w:p w14:paraId="59BE46D5"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Методика определения фактически поставляемого потребителю объема электроэнергии по п. у.</w:t>
      </w:r>
    </w:p>
    <w:p w14:paraId="73B03384" w14:textId="77777777" w:rsidR="00E64AAB" w:rsidRPr="002F39F9" w:rsidRDefault="00E64AAB" w:rsidP="00E64AAB">
      <w:pPr>
        <w:spacing w:line="240" w:lineRule="auto"/>
        <w:jc w:val="center"/>
        <w:rPr>
          <w:rFonts w:ascii="Times New Roman" w:hAnsi="Times New Roman"/>
          <w:b/>
          <w:bCs/>
          <w:szCs w:val="24"/>
        </w:rPr>
      </w:pPr>
    </w:p>
    <w:p w14:paraId="49B53C7F"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Плата за потребляемую электроэнергию составит</w:t>
      </w:r>
    </w:p>
    <w:p w14:paraId="48DEC38E" w14:textId="77777777" w:rsidR="00E64AAB" w:rsidRPr="002F39F9" w:rsidRDefault="00E64AAB" w:rsidP="00E64AAB">
      <w:pPr>
        <w:rPr>
          <w:rFonts w:ascii="Times New Roman" w:hAnsi="Times New Roman"/>
          <w:b/>
          <w:bCs/>
          <w:szCs w:val="24"/>
        </w:rPr>
      </w:pPr>
    </w:p>
    <w:p w14:paraId="2500FC40"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rPr>
        <w:t>АПпер</w:t>
      </w:r>
      <w:r w:rsidRPr="002F39F9">
        <w:rPr>
          <w:rFonts w:ascii="Times New Roman" w:hAnsi="Times New Roman"/>
          <w:b/>
          <w:bCs/>
          <w:szCs w:val="24"/>
          <w:lang w:val="en-US"/>
        </w:rPr>
        <w:t>S</w:t>
      </w:r>
      <w:r w:rsidRPr="002F39F9">
        <w:rPr>
          <w:rFonts w:ascii="Times New Roman" w:hAnsi="Times New Roman"/>
          <w:b/>
          <w:bCs/>
          <w:szCs w:val="24"/>
        </w:rPr>
        <w:t xml:space="preserve">1 = </w:t>
      </w:r>
      <w:r w:rsidRPr="002F39F9">
        <w:rPr>
          <w:rFonts w:ascii="Times New Roman" w:hAnsi="Times New Roman"/>
          <w:b/>
          <w:bCs/>
          <w:szCs w:val="24"/>
          <w:lang w:val="en-US"/>
        </w:rPr>
        <w:t>W</w:t>
      </w:r>
      <w:r w:rsidRPr="002F39F9">
        <w:rPr>
          <w:rFonts w:ascii="Times New Roman" w:hAnsi="Times New Roman"/>
          <w:b/>
          <w:bCs/>
          <w:szCs w:val="24"/>
        </w:rPr>
        <w:t xml:space="preserve">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w:t>
      </w:r>
      <w:r w:rsidRPr="002F39F9">
        <w:rPr>
          <w:rFonts w:ascii="Times New Roman" w:hAnsi="Times New Roman"/>
          <w:b/>
          <w:bCs/>
          <w:szCs w:val="24"/>
          <w:lang w:val="en-US"/>
        </w:rPr>
        <w:t>K</w:t>
      </w:r>
      <w:r w:rsidRPr="002F39F9">
        <w:rPr>
          <w:rFonts w:ascii="Times New Roman" w:hAnsi="Times New Roman"/>
          <w:b/>
          <w:bCs/>
          <w:szCs w:val="24"/>
        </w:rPr>
        <w:t>1) + (</w:t>
      </w:r>
      <w:r w:rsidRPr="002F39F9">
        <w:rPr>
          <w:rFonts w:ascii="Times New Roman" w:hAnsi="Times New Roman"/>
          <w:b/>
          <w:bCs/>
          <w:szCs w:val="24"/>
          <w:lang w:val="en-US"/>
        </w:rPr>
        <w:t>W</w:t>
      </w:r>
      <w:r w:rsidRPr="002F39F9">
        <w:rPr>
          <w:rFonts w:ascii="Times New Roman" w:hAnsi="Times New Roman"/>
          <w:b/>
          <w:bCs/>
          <w:szCs w:val="24"/>
        </w:rPr>
        <w:t xml:space="preserve">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T</w:t>
      </w:r>
      <w:r w:rsidRPr="002F39F9">
        <w:rPr>
          <w:rFonts w:ascii="Times New Roman" w:hAnsi="Times New Roman"/>
          <w:b/>
          <w:bCs/>
          <w:szCs w:val="24"/>
        </w:rPr>
        <w:t xml:space="preserve"> + </w:t>
      </w:r>
      <w:r w:rsidRPr="002F39F9">
        <w:rPr>
          <w:rFonts w:ascii="Times New Roman" w:hAnsi="Times New Roman"/>
          <w:b/>
          <w:bCs/>
          <w:szCs w:val="24"/>
          <w:lang w:val="en-US"/>
        </w:rPr>
        <w:t>K</w:t>
      </w:r>
      <w:r w:rsidRPr="002F39F9">
        <w:rPr>
          <w:rFonts w:ascii="Times New Roman" w:hAnsi="Times New Roman"/>
          <w:b/>
          <w:bCs/>
          <w:szCs w:val="24"/>
        </w:rPr>
        <w:t xml:space="preserve">1)) </w:t>
      </w:r>
      <w:r w:rsidRPr="002F39F9">
        <w:rPr>
          <w:rFonts w:ascii="Times New Roman" w:hAnsi="Times New Roman"/>
          <w:b/>
          <w:bCs/>
          <w:szCs w:val="24"/>
          <w:lang w:val="en-US"/>
        </w:rPr>
        <w:t>x</w:t>
      </w:r>
      <w:r w:rsidRPr="002F39F9">
        <w:rPr>
          <w:rFonts w:ascii="Times New Roman" w:hAnsi="Times New Roman"/>
          <w:b/>
          <w:bCs/>
          <w:szCs w:val="24"/>
        </w:rPr>
        <w:t xml:space="preserve"> </w:t>
      </w:r>
      <w:r w:rsidRPr="002F39F9">
        <w:rPr>
          <w:rFonts w:ascii="Times New Roman" w:hAnsi="Times New Roman"/>
          <w:b/>
          <w:bCs/>
          <w:szCs w:val="24"/>
          <w:lang w:val="en-US"/>
        </w:rPr>
        <w:t>K</w:t>
      </w:r>
      <w:r w:rsidRPr="002F39F9">
        <w:rPr>
          <w:rFonts w:ascii="Times New Roman" w:hAnsi="Times New Roman"/>
          <w:b/>
          <w:bCs/>
          <w:szCs w:val="24"/>
        </w:rPr>
        <w:t>2</w:t>
      </w:r>
    </w:p>
    <w:p w14:paraId="31D9D8AD" w14:textId="77777777" w:rsidR="00E64AAB" w:rsidRPr="002F39F9" w:rsidRDefault="00E64AAB" w:rsidP="00E64AAB">
      <w:pPr>
        <w:spacing w:line="240" w:lineRule="auto"/>
        <w:rPr>
          <w:rFonts w:ascii="Times New Roman" w:hAnsi="Times New Roman"/>
          <w:b/>
          <w:bCs/>
          <w:szCs w:val="24"/>
        </w:rPr>
      </w:pPr>
    </w:p>
    <w:p w14:paraId="0D5A2BE2"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W</w:t>
      </w:r>
      <w:r w:rsidRPr="002F39F9">
        <w:rPr>
          <w:rFonts w:ascii="Times New Roman" w:hAnsi="Times New Roman"/>
          <w:b/>
          <w:bCs/>
          <w:szCs w:val="24"/>
        </w:rPr>
        <w:t xml:space="preserve"> – </w:t>
      </w:r>
      <w:r w:rsidRPr="002F39F9">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2F39F9">
        <w:rPr>
          <w:rFonts w:ascii="Times New Roman" w:hAnsi="Times New Roman"/>
          <w:szCs w:val="24"/>
        </w:rPr>
        <w:t xml:space="preserve"> в к</w:t>
      </w:r>
      <w:r>
        <w:rPr>
          <w:rFonts w:ascii="Times New Roman" w:hAnsi="Times New Roman"/>
          <w:szCs w:val="24"/>
        </w:rPr>
        <w:t>В</w:t>
      </w:r>
      <w:r w:rsidRPr="002F39F9">
        <w:rPr>
          <w:rFonts w:ascii="Times New Roman" w:hAnsi="Times New Roman"/>
          <w:szCs w:val="24"/>
        </w:rPr>
        <w:t>т за месяц</w:t>
      </w:r>
    </w:p>
    <w:p w14:paraId="57523812"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K</w:t>
      </w:r>
      <w:r w:rsidRPr="002F39F9">
        <w:rPr>
          <w:rFonts w:ascii="Times New Roman" w:hAnsi="Times New Roman"/>
          <w:b/>
          <w:bCs/>
          <w:szCs w:val="24"/>
        </w:rPr>
        <w:t xml:space="preserve">1 – </w:t>
      </w:r>
      <w:r w:rsidRPr="002F39F9">
        <w:rPr>
          <w:rFonts w:ascii="Times New Roman" w:hAnsi="Times New Roman"/>
          <w:szCs w:val="24"/>
        </w:rPr>
        <w:t xml:space="preserve">коэффициент на обслуживание сетей   </w:t>
      </w:r>
      <w:r w:rsidRPr="002F39F9">
        <w:rPr>
          <w:rFonts w:ascii="Times New Roman" w:hAnsi="Times New Roman"/>
          <w:b/>
          <w:bCs/>
          <w:szCs w:val="24"/>
        </w:rPr>
        <w:t>К1 = 1,28</w:t>
      </w:r>
    </w:p>
    <w:p w14:paraId="083DE282"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тариф поставщика «Мосэнергосбыт»</w:t>
      </w:r>
    </w:p>
    <w:p w14:paraId="49275225" w14:textId="77777777" w:rsidR="00E64AAB" w:rsidRPr="002F39F9" w:rsidRDefault="00E64AAB" w:rsidP="00E64AAB">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2 – </w:t>
      </w:r>
      <w:r w:rsidRPr="002F39F9">
        <w:rPr>
          <w:rFonts w:ascii="Times New Roman" w:hAnsi="Times New Roman" w:cs="Times New Roman"/>
          <w:sz w:val="24"/>
          <w:szCs w:val="24"/>
        </w:rPr>
        <w:t xml:space="preserve">коэффициент, учитывающий расход электроэнергии на долю мест общего </w:t>
      </w:r>
    </w:p>
    <w:p w14:paraId="048722C5" w14:textId="77777777" w:rsidR="00E64AAB" w:rsidRPr="002F39F9" w:rsidRDefault="00E64AAB" w:rsidP="00E64AAB">
      <w:pPr>
        <w:pStyle w:val="ConsPlusNormal"/>
        <w:outlineLvl w:val="2"/>
        <w:rPr>
          <w:rFonts w:ascii="Times New Roman" w:hAnsi="Times New Roman" w:cs="Times New Roman"/>
          <w:b/>
          <w:bCs/>
          <w:sz w:val="24"/>
          <w:szCs w:val="24"/>
        </w:rPr>
      </w:pPr>
      <w:r w:rsidRPr="002F39F9">
        <w:rPr>
          <w:rFonts w:ascii="Times New Roman" w:hAnsi="Times New Roman" w:cs="Times New Roman"/>
          <w:sz w:val="24"/>
          <w:szCs w:val="24"/>
        </w:rPr>
        <w:t xml:space="preserve">пользования </w:t>
      </w:r>
      <w:r w:rsidRPr="002F39F9">
        <w:rPr>
          <w:rFonts w:ascii="Times New Roman" w:hAnsi="Times New Roman" w:cs="Times New Roman"/>
          <w:b/>
          <w:bCs/>
          <w:sz w:val="24"/>
          <w:szCs w:val="24"/>
        </w:rPr>
        <w:t>0,54.</w:t>
      </w:r>
    </w:p>
    <w:p w14:paraId="4F4DA46D" w14:textId="77777777" w:rsidR="00E64AAB" w:rsidRPr="002F39F9" w:rsidRDefault="00E64AAB" w:rsidP="00E64AAB">
      <w:pPr>
        <w:pStyle w:val="ConsPlusNormal"/>
        <w:outlineLvl w:val="2"/>
        <w:rPr>
          <w:rFonts w:ascii="Times New Roman" w:hAnsi="Times New Roman" w:cs="Times New Roman"/>
          <w:b/>
          <w:bCs/>
          <w:sz w:val="24"/>
          <w:szCs w:val="24"/>
        </w:rPr>
      </w:pPr>
    </w:p>
    <w:p w14:paraId="70A9C0A9" w14:textId="77777777" w:rsidR="00E64AAB" w:rsidRPr="002F39F9" w:rsidRDefault="00E64AAB" w:rsidP="00E64AAB">
      <w:pPr>
        <w:pStyle w:val="ConsPlusNormal"/>
        <w:outlineLvl w:val="2"/>
        <w:rPr>
          <w:rFonts w:ascii="Times New Roman" w:hAnsi="Times New Roman" w:cs="Times New Roman"/>
          <w:b/>
          <w:bCs/>
          <w:sz w:val="24"/>
          <w:szCs w:val="24"/>
        </w:rPr>
      </w:pPr>
    </w:p>
    <w:p w14:paraId="3B511625" w14:textId="77777777" w:rsidR="00E64AAB" w:rsidRPr="002F39F9" w:rsidRDefault="00E64AAB" w:rsidP="00E64AAB">
      <w:pPr>
        <w:pStyle w:val="ConsPlusNormal"/>
        <w:outlineLvl w:val="2"/>
        <w:rPr>
          <w:rFonts w:ascii="Times New Roman" w:hAnsi="Times New Roman" w:cs="Times New Roman"/>
          <w:b/>
          <w:bCs/>
          <w:sz w:val="24"/>
          <w:szCs w:val="24"/>
        </w:rPr>
      </w:pPr>
    </w:p>
    <w:p w14:paraId="30CB61EF" w14:textId="77777777" w:rsidR="00E64AAB" w:rsidRPr="002F39F9" w:rsidRDefault="00E64AAB" w:rsidP="00E64AAB">
      <w:pPr>
        <w:pStyle w:val="ConsPlusNormal"/>
        <w:outlineLvl w:val="2"/>
        <w:rPr>
          <w:rFonts w:ascii="Times New Roman" w:hAnsi="Times New Roman" w:cs="Times New Roman"/>
          <w:b/>
          <w:bCs/>
          <w:sz w:val="24"/>
          <w:szCs w:val="24"/>
        </w:rPr>
      </w:pPr>
    </w:p>
    <w:p w14:paraId="0578D529" w14:textId="77777777" w:rsidR="00E64AAB" w:rsidRPr="002F39F9" w:rsidRDefault="00E64AAB" w:rsidP="00E64AAB">
      <w:pPr>
        <w:pStyle w:val="ConsPlusNormal"/>
        <w:outlineLvl w:val="2"/>
        <w:rPr>
          <w:rFonts w:ascii="Times New Roman" w:hAnsi="Times New Roman" w:cs="Times New Roman"/>
          <w:b/>
          <w:bCs/>
          <w:sz w:val="24"/>
          <w:szCs w:val="24"/>
        </w:rPr>
      </w:pPr>
    </w:p>
    <w:p w14:paraId="07963660" w14:textId="77777777" w:rsidR="00E64AAB" w:rsidRPr="002F39F9" w:rsidRDefault="00E64AAB" w:rsidP="00E64AAB">
      <w:pPr>
        <w:pStyle w:val="ConsPlusNormal"/>
        <w:outlineLvl w:val="2"/>
        <w:rPr>
          <w:rFonts w:ascii="Times New Roman" w:hAnsi="Times New Roman" w:cs="Times New Roman"/>
          <w:b/>
          <w:bCs/>
          <w:sz w:val="24"/>
          <w:szCs w:val="24"/>
        </w:rPr>
      </w:pPr>
    </w:p>
    <w:p w14:paraId="28B0C85C" w14:textId="77777777" w:rsidR="00E64AAB" w:rsidRPr="002F39F9" w:rsidRDefault="00E64AAB" w:rsidP="00E64AAB">
      <w:pPr>
        <w:pStyle w:val="ConsPlusNormal"/>
        <w:outlineLvl w:val="2"/>
        <w:rPr>
          <w:rFonts w:ascii="Times New Roman" w:hAnsi="Times New Roman" w:cs="Times New Roman"/>
          <w:b/>
          <w:bCs/>
          <w:sz w:val="24"/>
          <w:szCs w:val="24"/>
        </w:rPr>
      </w:pPr>
    </w:p>
    <w:p w14:paraId="21032FD7" w14:textId="77777777" w:rsidR="00E64AAB" w:rsidRPr="002F39F9" w:rsidRDefault="00E64AAB" w:rsidP="00E64AAB">
      <w:pPr>
        <w:pStyle w:val="ConsPlusNormal"/>
        <w:outlineLvl w:val="2"/>
        <w:rPr>
          <w:rFonts w:ascii="Times New Roman" w:hAnsi="Times New Roman" w:cs="Times New Roman"/>
          <w:b/>
          <w:bCs/>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36CACE58" w14:textId="77777777" w:rsidTr="000265BD">
        <w:tc>
          <w:tcPr>
            <w:tcW w:w="4678" w:type="dxa"/>
          </w:tcPr>
          <w:p w14:paraId="124F0A59"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7D4CB77E"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032861B3"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3F38CC7F"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0109EE06"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74FD040A"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2990E5C0"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 </w:t>
            </w:r>
          </w:p>
        </w:tc>
      </w:tr>
      <w:tr w:rsidR="00E64AAB" w:rsidRPr="002F39F9" w14:paraId="29F41DAE" w14:textId="77777777" w:rsidTr="000265BD">
        <w:tc>
          <w:tcPr>
            <w:tcW w:w="4678" w:type="dxa"/>
          </w:tcPr>
          <w:p w14:paraId="1D5AC669"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3E7A65B7"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789CE077" w14:textId="729CABBE"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355C1DE8"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1523723B" w14:textId="77777777" w:rsidR="00E64AAB" w:rsidRPr="002F39F9" w:rsidRDefault="00E64AAB" w:rsidP="00E64AAB">
      <w:pPr>
        <w:pStyle w:val="ConsPlusNormal"/>
        <w:outlineLvl w:val="2"/>
        <w:rPr>
          <w:rFonts w:ascii="Times New Roman" w:hAnsi="Times New Roman" w:cs="Times New Roman"/>
          <w:sz w:val="24"/>
          <w:szCs w:val="24"/>
        </w:rPr>
      </w:pPr>
    </w:p>
    <w:p w14:paraId="0BE208FE" w14:textId="77777777" w:rsidR="00E64AAB" w:rsidRPr="002F39F9" w:rsidRDefault="00E64AAB" w:rsidP="00E64AAB">
      <w:pPr>
        <w:pStyle w:val="ConsPlusNormal"/>
        <w:outlineLvl w:val="2"/>
        <w:rPr>
          <w:rFonts w:ascii="Times New Roman" w:hAnsi="Times New Roman" w:cs="Times New Roman"/>
          <w:sz w:val="24"/>
          <w:szCs w:val="24"/>
        </w:rPr>
      </w:pPr>
    </w:p>
    <w:p w14:paraId="797FBDA7" w14:textId="77777777" w:rsidR="00E64AAB" w:rsidRPr="002F39F9" w:rsidRDefault="00E64AAB" w:rsidP="00E64AAB">
      <w:pPr>
        <w:pStyle w:val="ConsPlusNormal"/>
        <w:outlineLvl w:val="2"/>
        <w:rPr>
          <w:rFonts w:ascii="Times New Roman" w:hAnsi="Times New Roman" w:cs="Times New Roman"/>
          <w:sz w:val="24"/>
          <w:szCs w:val="24"/>
        </w:rPr>
      </w:pPr>
    </w:p>
    <w:p w14:paraId="349BB784" w14:textId="77777777" w:rsidR="00E64AAB" w:rsidRPr="002F39F9" w:rsidRDefault="00E64AAB" w:rsidP="00E64AAB">
      <w:pPr>
        <w:pStyle w:val="ConsPlusNormal"/>
        <w:outlineLvl w:val="2"/>
        <w:rPr>
          <w:rFonts w:ascii="Times New Roman" w:hAnsi="Times New Roman" w:cs="Times New Roman"/>
          <w:sz w:val="24"/>
          <w:szCs w:val="24"/>
        </w:rPr>
      </w:pPr>
    </w:p>
    <w:p w14:paraId="54DC0291" w14:textId="77777777" w:rsidR="00E64AAB" w:rsidRPr="002F39F9" w:rsidRDefault="00E64AAB" w:rsidP="00E64AAB">
      <w:pPr>
        <w:pStyle w:val="ConsPlusNormal"/>
        <w:outlineLvl w:val="2"/>
        <w:rPr>
          <w:rFonts w:ascii="Times New Roman" w:hAnsi="Times New Roman" w:cs="Times New Roman"/>
          <w:sz w:val="24"/>
          <w:szCs w:val="24"/>
        </w:rPr>
      </w:pPr>
    </w:p>
    <w:p w14:paraId="175B56AF" w14:textId="77777777" w:rsidR="00E64AAB" w:rsidRPr="002F39F9" w:rsidRDefault="00E64AAB" w:rsidP="00E64AAB">
      <w:pPr>
        <w:pStyle w:val="ConsPlusNormal"/>
        <w:outlineLvl w:val="2"/>
        <w:rPr>
          <w:rFonts w:ascii="Times New Roman" w:hAnsi="Times New Roman" w:cs="Times New Roman"/>
          <w:sz w:val="24"/>
          <w:szCs w:val="24"/>
        </w:rPr>
      </w:pPr>
    </w:p>
    <w:p w14:paraId="26194188" w14:textId="77777777" w:rsidR="00E64AAB" w:rsidRPr="002F39F9" w:rsidRDefault="00E64AAB" w:rsidP="00E64AAB">
      <w:pPr>
        <w:pStyle w:val="ConsPlusNormal"/>
        <w:outlineLvl w:val="2"/>
        <w:rPr>
          <w:rFonts w:ascii="Times New Roman" w:hAnsi="Times New Roman" w:cs="Times New Roman"/>
          <w:sz w:val="24"/>
          <w:szCs w:val="24"/>
        </w:rPr>
      </w:pPr>
    </w:p>
    <w:p w14:paraId="31F3BC99" w14:textId="77777777" w:rsidR="00E64AAB" w:rsidRPr="002F39F9" w:rsidRDefault="00E64AAB" w:rsidP="00E64AAB">
      <w:pPr>
        <w:pStyle w:val="ConsPlusNormal"/>
        <w:outlineLvl w:val="2"/>
        <w:rPr>
          <w:rFonts w:ascii="Times New Roman" w:hAnsi="Times New Roman" w:cs="Times New Roman"/>
          <w:sz w:val="24"/>
          <w:szCs w:val="24"/>
        </w:rPr>
      </w:pPr>
    </w:p>
    <w:p w14:paraId="6E970A47" w14:textId="77777777" w:rsidR="00E64AAB" w:rsidRPr="002F39F9" w:rsidRDefault="00E64AAB" w:rsidP="00E64AAB">
      <w:pPr>
        <w:pStyle w:val="ConsPlusNormal"/>
        <w:outlineLvl w:val="2"/>
        <w:rPr>
          <w:rFonts w:ascii="Times New Roman" w:hAnsi="Times New Roman" w:cs="Times New Roman"/>
          <w:sz w:val="24"/>
          <w:szCs w:val="24"/>
        </w:rPr>
      </w:pPr>
    </w:p>
    <w:p w14:paraId="50285D67" w14:textId="50281F47" w:rsidR="00E64AAB" w:rsidRPr="002F39F9" w:rsidRDefault="00E64AAB" w:rsidP="00E64AAB">
      <w:pPr>
        <w:pStyle w:val="ConsPlusNormal"/>
        <w:outlineLvl w:val="2"/>
        <w:rPr>
          <w:rFonts w:ascii="Times New Roman" w:hAnsi="Times New Roman" w:cs="Times New Roman"/>
          <w:sz w:val="24"/>
          <w:szCs w:val="24"/>
        </w:rPr>
      </w:pPr>
    </w:p>
    <w:p w14:paraId="37941AF3"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Приложение № 14</w:t>
      </w:r>
    </w:p>
    <w:p w14:paraId="47DAB0A5"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к договору аренды объектов</w:t>
      </w:r>
    </w:p>
    <w:p w14:paraId="2BB79803" w14:textId="77777777" w:rsidR="00E64AAB" w:rsidRPr="002F39F9" w:rsidRDefault="00E64AAB" w:rsidP="00E64AAB">
      <w:pPr>
        <w:pStyle w:val="ConsPlusNormal"/>
        <w:jc w:val="right"/>
        <w:rPr>
          <w:rFonts w:ascii="Times New Roman" w:hAnsi="Times New Roman" w:cs="Times New Roman"/>
          <w:sz w:val="24"/>
          <w:szCs w:val="24"/>
        </w:rPr>
      </w:pPr>
      <w:r w:rsidRPr="002F39F9">
        <w:rPr>
          <w:rFonts w:ascii="Times New Roman" w:hAnsi="Times New Roman" w:cs="Times New Roman"/>
          <w:sz w:val="24"/>
          <w:szCs w:val="24"/>
        </w:rPr>
        <w:t>недвижимого имущества</w:t>
      </w:r>
    </w:p>
    <w:p w14:paraId="3D4F7E69" w14:textId="77777777" w:rsidR="00E64AAB" w:rsidRPr="002F39F9" w:rsidRDefault="00E64AAB" w:rsidP="00E64AAB">
      <w:pPr>
        <w:widowControl w:val="0"/>
        <w:autoSpaceDE w:val="0"/>
        <w:autoSpaceDN w:val="0"/>
        <w:spacing w:line="240" w:lineRule="auto"/>
        <w:jc w:val="right"/>
        <w:rPr>
          <w:rFonts w:ascii="Times New Roman" w:eastAsia="Times New Roman" w:hAnsi="Times New Roman"/>
          <w:szCs w:val="24"/>
          <w:lang w:eastAsia="ru-RU"/>
        </w:rPr>
      </w:pPr>
      <w:r w:rsidRPr="002F39F9">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«___»____________ 2024 г.</w:t>
      </w:r>
    </w:p>
    <w:p w14:paraId="2DB15B63" w14:textId="77777777" w:rsidR="00E64AAB" w:rsidRPr="002F39F9" w:rsidRDefault="00E64AAB" w:rsidP="00E64AAB">
      <w:pPr>
        <w:pStyle w:val="ConsPlusNormal"/>
        <w:jc w:val="right"/>
        <w:outlineLvl w:val="2"/>
        <w:rPr>
          <w:rFonts w:ascii="Times New Roman" w:hAnsi="Times New Roman" w:cs="Times New Roman"/>
          <w:sz w:val="24"/>
          <w:szCs w:val="24"/>
        </w:rPr>
      </w:pPr>
      <w:r w:rsidRPr="002F39F9">
        <w:rPr>
          <w:rFonts w:ascii="Times New Roman" w:hAnsi="Times New Roman" w:cs="Times New Roman"/>
          <w:sz w:val="24"/>
          <w:szCs w:val="24"/>
        </w:rPr>
        <w:t xml:space="preserve">№ </w:t>
      </w:r>
      <w:r>
        <w:rPr>
          <w:rFonts w:ascii="Times New Roman" w:hAnsi="Times New Roman" w:cs="Times New Roman"/>
          <w:sz w:val="24"/>
          <w:szCs w:val="24"/>
        </w:rPr>
        <w:t>___-32-АРН-24</w:t>
      </w:r>
    </w:p>
    <w:p w14:paraId="080BA542" w14:textId="77777777" w:rsidR="00E64AAB" w:rsidRPr="002F39F9" w:rsidRDefault="00E64AAB" w:rsidP="00E64AAB">
      <w:pPr>
        <w:pStyle w:val="ConsPlusNormal"/>
        <w:jc w:val="right"/>
        <w:outlineLvl w:val="2"/>
        <w:rPr>
          <w:rFonts w:ascii="Times New Roman" w:hAnsi="Times New Roman" w:cs="Times New Roman"/>
          <w:sz w:val="24"/>
          <w:szCs w:val="24"/>
        </w:rPr>
      </w:pPr>
    </w:p>
    <w:p w14:paraId="41CF829C" w14:textId="77777777" w:rsidR="00E64AAB" w:rsidRPr="002F39F9" w:rsidRDefault="00E64AAB" w:rsidP="00E64AAB">
      <w:pPr>
        <w:pStyle w:val="ConsPlusNormal"/>
        <w:jc w:val="right"/>
        <w:outlineLvl w:val="2"/>
        <w:rPr>
          <w:rFonts w:ascii="Times New Roman" w:hAnsi="Times New Roman" w:cs="Times New Roman"/>
          <w:sz w:val="24"/>
          <w:szCs w:val="24"/>
        </w:rPr>
      </w:pPr>
    </w:p>
    <w:p w14:paraId="50D265E6" w14:textId="77777777" w:rsidR="00E64AAB" w:rsidRPr="002F39F9" w:rsidRDefault="00E64AAB" w:rsidP="00E64AAB">
      <w:pPr>
        <w:pStyle w:val="ConsPlusNormal"/>
        <w:jc w:val="right"/>
        <w:outlineLvl w:val="2"/>
        <w:rPr>
          <w:rFonts w:ascii="Times New Roman" w:hAnsi="Times New Roman" w:cs="Times New Roman"/>
          <w:sz w:val="24"/>
          <w:szCs w:val="24"/>
        </w:rPr>
      </w:pPr>
    </w:p>
    <w:p w14:paraId="329C107B" w14:textId="77777777" w:rsidR="00E64AAB" w:rsidRPr="002F39F9" w:rsidRDefault="00E64AAB" w:rsidP="00E64AAB">
      <w:pPr>
        <w:pStyle w:val="ConsPlusNormal"/>
        <w:outlineLvl w:val="2"/>
        <w:rPr>
          <w:rFonts w:ascii="Times New Roman" w:hAnsi="Times New Roman" w:cs="Times New Roman"/>
          <w:sz w:val="24"/>
          <w:szCs w:val="24"/>
        </w:rPr>
      </w:pPr>
    </w:p>
    <w:p w14:paraId="2831160D" w14:textId="77777777" w:rsidR="00E64AAB" w:rsidRPr="002F39F9" w:rsidRDefault="00E64AAB" w:rsidP="00E64AAB">
      <w:pPr>
        <w:spacing w:line="240" w:lineRule="auto"/>
        <w:jc w:val="center"/>
        <w:rPr>
          <w:rFonts w:ascii="Times New Roman" w:hAnsi="Times New Roman"/>
          <w:b/>
          <w:bCs/>
          <w:szCs w:val="24"/>
        </w:rPr>
      </w:pPr>
      <w:r w:rsidRPr="002F39F9">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7E27C29E" w14:textId="77777777" w:rsidR="00E64AAB" w:rsidRPr="002F39F9" w:rsidRDefault="00E64AAB" w:rsidP="00E64AAB">
      <w:pPr>
        <w:rPr>
          <w:rFonts w:ascii="Times New Roman" w:hAnsi="Times New Roman"/>
          <w:szCs w:val="24"/>
        </w:rPr>
      </w:pPr>
    </w:p>
    <w:p w14:paraId="566215B1" w14:textId="77777777" w:rsidR="00E64AAB" w:rsidRPr="002F39F9" w:rsidRDefault="00E64AAB" w:rsidP="00E64AAB">
      <w:pPr>
        <w:rPr>
          <w:rFonts w:ascii="Times New Roman" w:hAnsi="Times New Roman"/>
          <w:b/>
          <w:bCs/>
          <w:szCs w:val="24"/>
        </w:rPr>
      </w:pPr>
      <w:r w:rsidRPr="002F39F9">
        <w:rPr>
          <w:rFonts w:ascii="Times New Roman" w:hAnsi="Times New Roman"/>
          <w:b/>
          <w:bCs/>
          <w:szCs w:val="24"/>
        </w:rPr>
        <w:t xml:space="preserve">АПпер = </w:t>
      </w:r>
      <w:r w:rsidRPr="002F39F9">
        <w:rPr>
          <w:rFonts w:ascii="Times New Roman" w:hAnsi="Times New Roman"/>
          <w:b/>
          <w:bCs/>
          <w:szCs w:val="24"/>
          <w:lang w:val="en-US"/>
        </w:rPr>
        <w:t>S</w:t>
      </w:r>
      <w:r w:rsidRPr="002F39F9">
        <w:rPr>
          <w:rFonts w:ascii="Times New Roman" w:hAnsi="Times New Roman"/>
          <w:b/>
          <w:bCs/>
          <w:szCs w:val="24"/>
        </w:rPr>
        <w:t xml:space="preserve"> х </w:t>
      </w:r>
      <w:r w:rsidRPr="002F39F9">
        <w:rPr>
          <w:rFonts w:ascii="Times New Roman" w:hAnsi="Times New Roman"/>
          <w:b/>
          <w:bCs/>
          <w:szCs w:val="24"/>
          <w:lang w:val="en-US"/>
        </w:rPr>
        <w:t>T</w:t>
      </w:r>
      <w:r w:rsidRPr="002F39F9">
        <w:rPr>
          <w:rFonts w:ascii="Times New Roman" w:hAnsi="Times New Roman"/>
          <w:b/>
          <w:bCs/>
          <w:szCs w:val="24"/>
        </w:rPr>
        <w:t xml:space="preserve"> х </w:t>
      </w:r>
      <w:r w:rsidRPr="002F39F9">
        <w:rPr>
          <w:rFonts w:ascii="Times New Roman" w:hAnsi="Times New Roman"/>
          <w:b/>
          <w:bCs/>
          <w:szCs w:val="24"/>
          <w:lang w:val="en-US"/>
        </w:rPr>
        <w:t>K</w:t>
      </w:r>
      <w:r w:rsidRPr="002F39F9">
        <w:rPr>
          <w:rFonts w:ascii="Times New Roman" w:hAnsi="Times New Roman"/>
          <w:b/>
          <w:bCs/>
          <w:szCs w:val="24"/>
        </w:rPr>
        <w:t>1</w:t>
      </w:r>
    </w:p>
    <w:p w14:paraId="0BE70F88" w14:textId="77777777" w:rsidR="00E64AAB" w:rsidRPr="002F39F9" w:rsidRDefault="00E64AAB" w:rsidP="00E64AAB">
      <w:pPr>
        <w:spacing w:line="240" w:lineRule="auto"/>
        <w:rPr>
          <w:rFonts w:ascii="Times New Roman" w:hAnsi="Times New Roman"/>
          <w:szCs w:val="24"/>
        </w:rPr>
      </w:pPr>
      <w:r w:rsidRPr="002F39F9">
        <w:rPr>
          <w:rFonts w:ascii="Times New Roman" w:hAnsi="Times New Roman"/>
          <w:b/>
          <w:bCs/>
          <w:szCs w:val="24"/>
          <w:lang w:val="en-US"/>
        </w:rPr>
        <w:t>S</w:t>
      </w:r>
      <w:r w:rsidRPr="002F39F9">
        <w:rPr>
          <w:rFonts w:ascii="Times New Roman" w:hAnsi="Times New Roman"/>
          <w:b/>
          <w:bCs/>
          <w:szCs w:val="24"/>
        </w:rPr>
        <w:t xml:space="preserve"> – </w:t>
      </w:r>
      <w:r w:rsidRPr="002F39F9">
        <w:rPr>
          <w:rFonts w:ascii="Times New Roman" w:hAnsi="Times New Roman"/>
          <w:szCs w:val="24"/>
        </w:rPr>
        <w:t>занимаемая площадь в кв. м.</w:t>
      </w:r>
    </w:p>
    <w:p w14:paraId="3A4B7AEC" w14:textId="77777777" w:rsidR="00E64AAB" w:rsidRPr="002F39F9" w:rsidRDefault="00E64AAB" w:rsidP="00E64AAB">
      <w:pPr>
        <w:spacing w:line="240" w:lineRule="auto"/>
        <w:rPr>
          <w:rFonts w:ascii="Times New Roman" w:hAnsi="Times New Roman"/>
          <w:b/>
          <w:bCs/>
          <w:szCs w:val="24"/>
        </w:rPr>
      </w:pPr>
      <w:r w:rsidRPr="002F39F9">
        <w:rPr>
          <w:rFonts w:ascii="Times New Roman" w:hAnsi="Times New Roman"/>
          <w:b/>
          <w:bCs/>
          <w:szCs w:val="24"/>
          <w:lang w:val="en-US"/>
        </w:rPr>
        <w:t>T</w:t>
      </w:r>
      <w:r w:rsidRPr="002F39F9">
        <w:rPr>
          <w:rFonts w:ascii="Times New Roman" w:hAnsi="Times New Roman"/>
          <w:szCs w:val="24"/>
        </w:rPr>
        <w:t xml:space="preserve"> – стоимость вывоза твердых бытовых отходов, пересчитанная на 1 кв. м. арендуемой площади   </w:t>
      </w:r>
      <w:r w:rsidRPr="002F39F9">
        <w:rPr>
          <w:rFonts w:ascii="Times New Roman" w:hAnsi="Times New Roman"/>
          <w:b/>
          <w:bCs/>
          <w:szCs w:val="24"/>
        </w:rPr>
        <w:t>2,256.</w:t>
      </w:r>
    </w:p>
    <w:p w14:paraId="7CB77125" w14:textId="77777777" w:rsidR="00E64AAB" w:rsidRPr="002F39F9" w:rsidRDefault="00E64AAB" w:rsidP="00E64AAB">
      <w:pPr>
        <w:pStyle w:val="ConsPlusNormal"/>
        <w:outlineLvl w:val="2"/>
        <w:rPr>
          <w:rFonts w:ascii="Times New Roman" w:hAnsi="Times New Roman" w:cs="Times New Roman"/>
          <w:sz w:val="24"/>
          <w:szCs w:val="24"/>
        </w:rPr>
      </w:pPr>
      <w:r w:rsidRPr="002F39F9">
        <w:rPr>
          <w:rFonts w:ascii="Times New Roman" w:hAnsi="Times New Roman" w:cs="Times New Roman"/>
          <w:b/>
          <w:bCs/>
          <w:sz w:val="24"/>
          <w:szCs w:val="24"/>
          <w:lang w:val="en-US"/>
        </w:rPr>
        <w:t>K</w:t>
      </w:r>
      <w:r w:rsidRPr="002F39F9">
        <w:rPr>
          <w:rFonts w:ascii="Times New Roman" w:hAnsi="Times New Roman" w:cs="Times New Roman"/>
          <w:b/>
          <w:bCs/>
          <w:sz w:val="24"/>
          <w:szCs w:val="24"/>
        </w:rPr>
        <w:t xml:space="preserve">1 - </w:t>
      </w:r>
      <w:r w:rsidRPr="002F39F9">
        <w:rPr>
          <w:rFonts w:ascii="Times New Roman" w:hAnsi="Times New Roman" w:cs="Times New Roman"/>
          <w:sz w:val="24"/>
          <w:szCs w:val="24"/>
        </w:rPr>
        <w:t xml:space="preserve">коэффициент, учитывающий долю мест общего пользования </w:t>
      </w:r>
      <w:r w:rsidRPr="002F39F9">
        <w:rPr>
          <w:rFonts w:ascii="Times New Roman" w:hAnsi="Times New Roman" w:cs="Times New Roman"/>
          <w:b/>
          <w:bCs/>
          <w:sz w:val="24"/>
          <w:szCs w:val="24"/>
        </w:rPr>
        <w:t>1,54.</w:t>
      </w:r>
    </w:p>
    <w:p w14:paraId="247C883D" w14:textId="77777777" w:rsidR="00E64AAB" w:rsidRPr="002F39F9" w:rsidRDefault="00E64AAB" w:rsidP="00E64AAB">
      <w:pPr>
        <w:pStyle w:val="ConsPlusNormal"/>
        <w:outlineLvl w:val="2"/>
        <w:rPr>
          <w:rFonts w:ascii="Times New Roman" w:hAnsi="Times New Roman" w:cs="Times New Roman"/>
          <w:sz w:val="24"/>
          <w:szCs w:val="24"/>
        </w:rPr>
      </w:pPr>
    </w:p>
    <w:p w14:paraId="58833FEF" w14:textId="77777777" w:rsidR="00E64AAB" w:rsidRPr="002F39F9" w:rsidRDefault="00E64AAB" w:rsidP="00E64AAB">
      <w:pPr>
        <w:pStyle w:val="ConsPlusNormal"/>
        <w:outlineLvl w:val="2"/>
        <w:rPr>
          <w:rFonts w:ascii="Times New Roman" w:hAnsi="Times New Roman" w:cs="Times New Roman"/>
          <w:sz w:val="24"/>
          <w:szCs w:val="24"/>
        </w:rPr>
      </w:pPr>
    </w:p>
    <w:p w14:paraId="3E38A15F" w14:textId="77777777" w:rsidR="00E64AAB" w:rsidRPr="002F39F9" w:rsidRDefault="00E64AAB" w:rsidP="00E64AAB">
      <w:pPr>
        <w:pStyle w:val="ConsPlusNormal"/>
        <w:outlineLvl w:val="2"/>
        <w:rPr>
          <w:rFonts w:ascii="Times New Roman" w:hAnsi="Times New Roman" w:cs="Times New Roman"/>
          <w:sz w:val="24"/>
          <w:szCs w:val="24"/>
        </w:rPr>
      </w:pPr>
    </w:p>
    <w:p w14:paraId="1D93826B" w14:textId="77777777" w:rsidR="00E64AAB" w:rsidRPr="002F39F9" w:rsidRDefault="00E64AAB" w:rsidP="00E64AAB">
      <w:pPr>
        <w:pStyle w:val="ConsPlusNormal"/>
        <w:outlineLvl w:val="2"/>
        <w:rPr>
          <w:rFonts w:ascii="Times New Roman" w:hAnsi="Times New Roman" w:cs="Times New Roman"/>
          <w:sz w:val="24"/>
          <w:szCs w:val="24"/>
        </w:rPr>
      </w:pPr>
    </w:p>
    <w:p w14:paraId="3EFF1298" w14:textId="77777777" w:rsidR="00E64AAB" w:rsidRPr="002F39F9" w:rsidRDefault="00E64AAB" w:rsidP="00E64AAB">
      <w:pPr>
        <w:pStyle w:val="ConsPlusNormal"/>
        <w:outlineLvl w:val="2"/>
        <w:rPr>
          <w:rFonts w:ascii="Times New Roman" w:hAnsi="Times New Roman" w:cs="Times New Roman"/>
          <w:sz w:val="24"/>
          <w:szCs w:val="24"/>
        </w:rPr>
      </w:pPr>
    </w:p>
    <w:p w14:paraId="5A79353F" w14:textId="77777777" w:rsidR="00E64AAB" w:rsidRPr="002F39F9" w:rsidRDefault="00E64AAB" w:rsidP="00E64AAB">
      <w:pPr>
        <w:pStyle w:val="ConsPlusNormal"/>
        <w:outlineLvl w:val="2"/>
        <w:rPr>
          <w:rFonts w:ascii="Times New Roman" w:hAnsi="Times New Roman" w:cs="Times New Roman"/>
          <w:sz w:val="24"/>
          <w:szCs w:val="24"/>
        </w:rPr>
      </w:pPr>
    </w:p>
    <w:p w14:paraId="76FC9E88" w14:textId="77777777" w:rsidR="00E64AAB" w:rsidRPr="002F39F9" w:rsidRDefault="00E64AAB" w:rsidP="00E64AAB">
      <w:pPr>
        <w:pStyle w:val="ConsPlusNormal"/>
        <w:outlineLvl w:val="2"/>
        <w:rPr>
          <w:rFonts w:ascii="Times New Roman" w:hAnsi="Times New Roman" w:cs="Times New Roman"/>
          <w:sz w:val="24"/>
          <w:szCs w:val="24"/>
        </w:rPr>
      </w:pPr>
    </w:p>
    <w:tbl>
      <w:tblPr>
        <w:tblW w:w="9356" w:type="dxa"/>
        <w:tblLayout w:type="fixed"/>
        <w:tblCellMar>
          <w:left w:w="0" w:type="dxa"/>
          <w:right w:w="0" w:type="dxa"/>
        </w:tblCellMar>
        <w:tblLook w:val="01E0" w:firstRow="1" w:lastRow="1" w:firstColumn="1" w:lastColumn="1" w:noHBand="0" w:noVBand="0"/>
      </w:tblPr>
      <w:tblGrid>
        <w:gridCol w:w="4678"/>
        <w:gridCol w:w="4678"/>
      </w:tblGrid>
      <w:tr w:rsidR="00E64AAB" w:rsidRPr="002F39F9" w14:paraId="5097A3CF" w14:textId="77777777" w:rsidTr="000265BD">
        <w:tc>
          <w:tcPr>
            <w:tcW w:w="4678" w:type="dxa"/>
          </w:tcPr>
          <w:p w14:paraId="545AAFC8"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Арендодатель:</w:t>
            </w:r>
          </w:p>
          <w:p w14:paraId="3616668C"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Генеральный директор</w:t>
            </w:r>
          </w:p>
          <w:p w14:paraId="1468C900" w14:textId="77777777" w:rsidR="00E64AAB"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АО «МРТИ РАН»</w:t>
            </w:r>
          </w:p>
          <w:p w14:paraId="12F3CB10"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p>
        </w:tc>
        <w:tc>
          <w:tcPr>
            <w:tcW w:w="4678" w:type="dxa"/>
          </w:tcPr>
          <w:p w14:paraId="2DC1D1EC" w14:textId="77777777" w:rsidR="00E64AAB" w:rsidRPr="002F39F9" w:rsidRDefault="00E64AAB" w:rsidP="000265BD">
            <w:pPr>
              <w:widowControl w:val="0"/>
              <w:autoSpaceDE w:val="0"/>
              <w:autoSpaceDN w:val="0"/>
              <w:spacing w:line="240" w:lineRule="auto"/>
              <w:rPr>
                <w:rFonts w:ascii="Times New Roman" w:eastAsia="Times New Roman" w:hAnsi="Times New Roman"/>
                <w:b/>
                <w:szCs w:val="24"/>
                <w:lang w:eastAsia="ru-RU"/>
              </w:rPr>
            </w:pPr>
            <w:r w:rsidRPr="002F39F9">
              <w:rPr>
                <w:rFonts w:ascii="Times New Roman" w:eastAsia="Times New Roman" w:hAnsi="Times New Roman"/>
                <w:b/>
                <w:szCs w:val="24"/>
                <w:lang w:eastAsia="ru-RU"/>
              </w:rPr>
              <w:t>Арендатор:</w:t>
            </w:r>
          </w:p>
          <w:p w14:paraId="7F9F0B8B" w14:textId="77777777" w:rsidR="00E64AAB" w:rsidRPr="002F39F9" w:rsidRDefault="00E64AAB" w:rsidP="000265BD">
            <w:pPr>
              <w:pStyle w:val="ConsPlusNormal"/>
              <w:jc w:val="both"/>
              <w:rPr>
                <w:rFonts w:ascii="Times New Roman" w:hAnsi="Times New Roman" w:cs="Times New Roman"/>
                <w:sz w:val="24"/>
                <w:szCs w:val="24"/>
              </w:rPr>
            </w:pPr>
            <w:r>
              <w:rPr>
                <w:rFonts w:ascii="Times New Roman" w:hAnsi="Times New Roman" w:cs="Times New Roman"/>
                <w:sz w:val="24"/>
                <w:szCs w:val="24"/>
              </w:rPr>
              <w:t>______________________</w:t>
            </w:r>
          </w:p>
          <w:p w14:paraId="138AD846" w14:textId="77777777" w:rsidR="00E64AAB" w:rsidRPr="002F39F9" w:rsidRDefault="00E64AAB" w:rsidP="000265BD">
            <w:pPr>
              <w:spacing w:line="240" w:lineRule="auto"/>
              <w:ind w:right="-328"/>
              <w:rPr>
                <w:rFonts w:ascii="Times New Roman" w:eastAsia="Times New Roman" w:hAnsi="Times New Roman"/>
                <w:szCs w:val="24"/>
              </w:rPr>
            </w:pPr>
            <w:r>
              <w:rPr>
                <w:rFonts w:ascii="Times New Roman" w:eastAsia="Times New Roman" w:hAnsi="Times New Roman"/>
                <w:szCs w:val="24"/>
              </w:rPr>
              <w:t xml:space="preserve">_______________________ ________________________ </w:t>
            </w:r>
          </w:p>
        </w:tc>
      </w:tr>
      <w:tr w:rsidR="00E64AAB" w:rsidRPr="002F39F9" w14:paraId="5453EE26" w14:textId="77777777" w:rsidTr="000265BD">
        <w:tc>
          <w:tcPr>
            <w:tcW w:w="4678" w:type="dxa"/>
          </w:tcPr>
          <w:p w14:paraId="647426BF"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____________________/В.В. Володченко/</w:t>
            </w:r>
          </w:p>
          <w:p w14:paraId="56FF5277"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c>
          <w:tcPr>
            <w:tcW w:w="4678" w:type="dxa"/>
          </w:tcPr>
          <w:p w14:paraId="1C0B7A59" w14:textId="5B9D4EFE"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_____________________/</w:t>
            </w:r>
            <w:r>
              <w:rPr>
                <w:rFonts w:ascii="Times New Roman" w:hAnsi="Times New Roman"/>
                <w:szCs w:val="24"/>
              </w:rPr>
              <w:t>_____________/</w:t>
            </w:r>
          </w:p>
          <w:p w14:paraId="7F615702" w14:textId="77777777" w:rsidR="00E64AAB" w:rsidRPr="002F39F9" w:rsidRDefault="00E64AAB" w:rsidP="000265BD">
            <w:pPr>
              <w:widowControl w:val="0"/>
              <w:autoSpaceDE w:val="0"/>
              <w:autoSpaceDN w:val="0"/>
              <w:spacing w:line="240" w:lineRule="auto"/>
              <w:rPr>
                <w:rFonts w:ascii="Times New Roman" w:eastAsia="Times New Roman" w:hAnsi="Times New Roman"/>
                <w:szCs w:val="24"/>
                <w:lang w:eastAsia="ru-RU"/>
              </w:rPr>
            </w:pPr>
            <w:r w:rsidRPr="002F39F9">
              <w:rPr>
                <w:rFonts w:ascii="Times New Roman" w:eastAsia="Times New Roman" w:hAnsi="Times New Roman"/>
                <w:szCs w:val="24"/>
                <w:lang w:eastAsia="ru-RU"/>
              </w:rPr>
              <w:t>М.П.</w:t>
            </w:r>
          </w:p>
        </w:tc>
      </w:tr>
    </w:tbl>
    <w:p w14:paraId="32E3FC8D" w14:textId="2E44CDF8" w:rsidR="00E64AAB" w:rsidRDefault="00E64AAB" w:rsidP="00E64AAB">
      <w:pPr>
        <w:pStyle w:val="ConsPlusNormal"/>
        <w:jc w:val="right"/>
        <w:outlineLvl w:val="2"/>
        <w:rPr>
          <w:rFonts w:ascii="Times New Roman" w:hAnsi="Times New Roman" w:cs="Times New Roman"/>
          <w:sz w:val="24"/>
          <w:szCs w:val="24"/>
        </w:rPr>
      </w:pPr>
    </w:p>
    <w:p w14:paraId="209E8181" w14:textId="7BDB069B" w:rsidR="00E64AAB" w:rsidRDefault="00E64AAB" w:rsidP="00E64AAB">
      <w:pPr>
        <w:pStyle w:val="ConsPlusNormal"/>
        <w:jc w:val="right"/>
        <w:outlineLvl w:val="2"/>
        <w:rPr>
          <w:rFonts w:ascii="Times New Roman" w:hAnsi="Times New Roman" w:cs="Times New Roman"/>
          <w:sz w:val="24"/>
          <w:szCs w:val="24"/>
        </w:rPr>
      </w:pPr>
    </w:p>
    <w:p w14:paraId="1C9952DC" w14:textId="410C80C9" w:rsidR="00E64AAB" w:rsidRDefault="00E64AAB" w:rsidP="00E64AAB">
      <w:pPr>
        <w:pStyle w:val="ConsPlusNormal"/>
        <w:jc w:val="right"/>
        <w:outlineLvl w:val="2"/>
        <w:rPr>
          <w:rFonts w:ascii="Times New Roman" w:hAnsi="Times New Roman" w:cs="Times New Roman"/>
          <w:sz w:val="24"/>
          <w:szCs w:val="24"/>
        </w:rPr>
      </w:pPr>
    </w:p>
    <w:p w14:paraId="17B58812" w14:textId="2A31E758" w:rsidR="00E64AAB" w:rsidRDefault="00E64AAB" w:rsidP="00E64AAB">
      <w:pPr>
        <w:pStyle w:val="ConsPlusNormal"/>
        <w:jc w:val="right"/>
        <w:outlineLvl w:val="2"/>
        <w:rPr>
          <w:rFonts w:ascii="Times New Roman" w:hAnsi="Times New Roman" w:cs="Times New Roman"/>
          <w:sz w:val="24"/>
          <w:szCs w:val="24"/>
        </w:rPr>
      </w:pPr>
    </w:p>
    <w:p w14:paraId="5784D569" w14:textId="1DFC1110" w:rsidR="00E64AAB" w:rsidRDefault="00E64AAB" w:rsidP="00E64AAB">
      <w:pPr>
        <w:pStyle w:val="ConsPlusNormal"/>
        <w:jc w:val="right"/>
        <w:outlineLvl w:val="2"/>
        <w:rPr>
          <w:rFonts w:ascii="Times New Roman" w:hAnsi="Times New Roman" w:cs="Times New Roman"/>
          <w:sz w:val="24"/>
          <w:szCs w:val="24"/>
        </w:rPr>
      </w:pPr>
    </w:p>
    <w:p w14:paraId="6A274636" w14:textId="7FBD76AE" w:rsidR="00E64AAB" w:rsidRDefault="00E64AAB" w:rsidP="00E64AAB">
      <w:pPr>
        <w:pStyle w:val="ConsPlusNormal"/>
        <w:jc w:val="right"/>
        <w:outlineLvl w:val="2"/>
        <w:rPr>
          <w:rFonts w:ascii="Times New Roman" w:hAnsi="Times New Roman" w:cs="Times New Roman"/>
          <w:sz w:val="24"/>
          <w:szCs w:val="24"/>
        </w:rPr>
      </w:pPr>
    </w:p>
    <w:p w14:paraId="227EF516" w14:textId="7B8D1AD7" w:rsidR="00E64AAB" w:rsidRDefault="00E64AAB" w:rsidP="00E64AAB">
      <w:pPr>
        <w:pStyle w:val="ConsPlusNormal"/>
        <w:jc w:val="right"/>
        <w:outlineLvl w:val="2"/>
        <w:rPr>
          <w:rFonts w:ascii="Times New Roman" w:hAnsi="Times New Roman" w:cs="Times New Roman"/>
          <w:sz w:val="24"/>
          <w:szCs w:val="24"/>
        </w:rPr>
      </w:pPr>
    </w:p>
    <w:p w14:paraId="6F4B9FBE" w14:textId="433C1CC2" w:rsidR="00E64AAB" w:rsidRDefault="00E64AAB" w:rsidP="00E64AAB">
      <w:pPr>
        <w:pStyle w:val="ConsPlusNormal"/>
        <w:jc w:val="right"/>
        <w:outlineLvl w:val="2"/>
        <w:rPr>
          <w:rFonts w:ascii="Times New Roman" w:hAnsi="Times New Roman" w:cs="Times New Roman"/>
          <w:sz w:val="24"/>
          <w:szCs w:val="24"/>
        </w:rPr>
      </w:pPr>
    </w:p>
    <w:p w14:paraId="74280522" w14:textId="3E59CE35" w:rsidR="00E64AAB" w:rsidRDefault="00E64AAB" w:rsidP="00E64AAB">
      <w:pPr>
        <w:pStyle w:val="ConsPlusNormal"/>
        <w:jc w:val="right"/>
        <w:outlineLvl w:val="2"/>
        <w:rPr>
          <w:rFonts w:ascii="Times New Roman" w:hAnsi="Times New Roman" w:cs="Times New Roman"/>
          <w:sz w:val="24"/>
          <w:szCs w:val="24"/>
        </w:rPr>
      </w:pPr>
    </w:p>
    <w:p w14:paraId="16488D9D" w14:textId="786D8903" w:rsidR="00E64AAB" w:rsidRDefault="00E64AAB" w:rsidP="00E64AAB">
      <w:pPr>
        <w:pStyle w:val="ConsPlusNormal"/>
        <w:jc w:val="right"/>
        <w:outlineLvl w:val="2"/>
        <w:rPr>
          <w:rFonts w:ascii="Times New Roman" w:hAnsi="Times New Roman" w:cs="Times New Roman"/>
          <w:sz w:val="24"/>
          <w:szCs w:val="24"/>
        </w:rPr>
      </w:pPr>
    </w:p>
    <w:p w14:paraId="1D2E3526" w14:textId="10B9AC6E" w:rsidR="00E64AAB" w:rsidRDefault="00E64AAB" w:rsidP="00E64AAB">
      <w:pPr>
        <w:pStyle w:val="ConsPlusNormal"/>
        <w:jc w:val="right"/>
        <w:outlineLvl w:val="2"/>
        <w:rPr>
          <w:rFonts w:ascii="Times New Roman" w:hAnsi="Times New Roman" w:cs="Times New Roman"/>
          <w:sz w:val="24"/>
          <w:szCs w:val="24"/>
        </w:rPr>
      </w:pPr>
    </w:p>
    <w:p w14:paraId="3E189F39" w14:textId="51A12E70" w:rsidR="00E64AAB" w:rsidRDefault="00E64AAB" w:rsidP="00E64AAB">
      <w:pPr>
        <w:pStyle w:val="ConsPlusNormal"/>
        <w:jc w:val="right"/>
        <w:outlineLvl w:val="2"/>
        <w:rPr>
          <w:rFonts w:ascii="Times New Roman" w:hAnsi="Times New Roman" w:cs="Times New Roman"/>
          <w:sz w:val="24"/>
          <w:szCs w:val="24"/>
        </w:rPr>
      </w:pPr>
    </w:p>
    <w:p w14:paraId="2F7F6BA2" w14:textId="465103BD" w:rsidR="00E64AAB" w:rsidRDefault="00E64AAB" w:rsidP="00E64AAB">
      <w:pPr>
        <w:pStyle w:val="ConsPlusNormal"/>
        <w:jc w:val="right"/>
        <w:outlineLvl w:val="2"/>
        <w:rPr>
          <w:rFonts w:ascii="Times New Roman" w:hAnsi="Times New Roman" w:cs="Times New Roman"/>
          <w:sz w:val="24"/>
          <w:szCs w:val="24"/>
        </w:rPr>
      </w:pPr>
    </w:p>
    <w:p w14:paraId="2D0933FE" w14:textId="551C51F1" w:rsidR="00E64AAB" w:rsidRDefault="00E64AAB" w:rsidP="00E64AAB">
      <w:pPr>
        <w:pStyle w:val="ConsPlusNormal"/>
        <w:jc w:val="right"/>
        <w:outlineLvl w:val="2"/>
        <w:rPr>
          <w:rFonts w:ascii="Times New Roman" w:hAnsi="Times New Roman" w:cs="Times New Roman"/>
          <w:sz w:val="24"/>
          <w:szCs w:val="24"/>
        </w:rPr>
      </w:pPr>
    </w:p>
    <w:p w14:paraId="3A806D02" w14:textId="77777777" w:rsidR="00E64AAB" w:rsidRPr="002F39F9" w:rsidRDefault="00E64AAB" w:rsidP="00E64AAB">
      <w:pPr>
        <w:pStyle w:val="ConsPlusNormal"/>
        <w:jc w:val="right"/>
        <w:outlineLvl w:val="2"/>
        <w:rPr>
          <w:rFonts w:ascii="Times New Roman" w:hAnsi="Times New Roman" w:cs="Times New Roman"/>
          <w:sz w:val="24"/>
          <w:szCs w:val="24"/>
        </w:rPr>
      </w:pPr>
    </w:p>
    <w:p w14:paraId="4963BC9C" w14:textId="0D623BF5" w:rsidR="006F742F" w:rsidRDefault="006F742F">
      <w:pPr>
        <w:spacing w:after="0" w:line="240" w:lineRule="auto"/>
        <w:rPr>
          <w:rFonts w:ascii="Times New Roman" w:hAnsi="Times New Roman"/>
          <w:b/>
          <w:sz w:val="24"/>
          <w:szCs w:val="24"/>
        </w:rPr>
      </w:pPr>
    </w:p>
    <w:p w14:paraId="7327F864" w14:textId="5AF3CD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По решению </w:t>
      </w:r>
      <w:r w:rsidRPr="000B3F86">
        <w:rPr>
          <w:rFonts w:ascii="Times New Roman" w:hAnsi="Times New Roman"/>
          <w:sz w:val="24"/>
          <w:szCs w:val="24"/>
        </w:rPr>
        <w:lastRenderedPageBreak/>
        <w:t>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lastRenderedPageBreak/>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lastRenderedPageBreak/>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lastRenderedPageBreak/>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r w:rsidRPr="00BC4B81">
              <w:rPr>
                <w:rFonts w:ascii="Times New Roman" w:hAnsi="Times New Roman"/>
                <w:b/>
                <w:sz w:val="24"/>
                <w:szCs w:val="24"/>
              </w:rPr>
              <w:t>Форма</w:t>
            </w:r>
            <w:r w:rsidRPr="00BC4B81">
              <w:rPr>
                <w:rFonts w:ascii="Times New Roman" w:hAnsi="Times New Roman"/>
                <w:b/>
                <w:spacing w:val="-57"/>
                <w:sz w:val="24"/>
                <w:szCs w:val="24"/>
              </w:rPr>
              <w:t xml:space="preserve"> </w:t>
            </w:r>
            <w:r w:rsidRPr="00BC4B81">
              <w:rPr>
                <w:rFonts w:ascii="Times New Roman" w:hAnsi="Times New Roman"/>
                <w:b/>
                <w:sz w:val="24"/>
                <w:szCs w:val="24"/>
              </w:rPr>
              <w:t>заявки</w:t>
            </w:r>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ФИО 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3"/>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представившего</w:t>
            </w:r>
            <w:r w:rsidRPr="00BC4B81">
              <w:rPr>
                <w:rFonts w:ascii="Times New Roman" w:hAnsi="Times New Roman"/>
                <w:b/>
                <w:spacing w:val="-57"/>
                <w:sz w:val="24"/>
                <w:szCs w:val="24"/>
              </w:rPr>
              <w:t xml:space="preserve"> </w:t>
            </w:r>
            <w:r w:rsidRPr="00BC4B81">
              <w:rPr>
                <w:rFonts w:ascii="Times New Roman" w:hAnsi="Times New Roman"/>
                <w:b/>
                <w:sz w:val="24"/>
                <w:szCs w:val="24"/>
              </w:rPr>
              <w:t>заявку</w:t>
            </w:r>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r w:rsidRPr="00BC4B81">
              <w:rPr>
                <w:rFonts w:ascii="Times New Roman" w:hAnsi="Times New Roman"/>
                <w:b/>
                <w:sz w:val="24"/>
                <w:szCs w:val="24"/>
              </w:rPr>
              <w:t>Подпись</w:t>
            </w:r>
            <w:r w:rsidRPr="00BC4B81">
              <w:rPr>
                <w:rFonts w:ascii="Times New Roman" w:hAnsi="Times New Roman"/>
                <w:b/>
                <w:spacing w:val="1"/>
                <w:sz w:val="24"/>
                <w:szCs w:val="24"/>
              </w:rPr>
              <w:t xml:space="preserve"> </w:t>
            </w:r>
            <w:r w:rsidRPr="00BC4B81">
              <w:rPr>
                <w:rFonts w:ascii="Times New Roman" w:hAnsi="Times New Roman"/>
                <w:b/>
                <w:sz w:val="24"/>
                <w:szCs w:val="24"/>
              </w:rPr>
              <w:t>лица</w:t>
            </w:r>
            <w:r w:rsidRPr="00BC4B81">
              <w:rPr>
                <w:rFonts w:ascii="Times New Roman" w:hAnsi="Times New Roman"/>
                <w:b/>
                <w:spacing w:val="1"/>
                <w:sz w:val="24"/>
                <w:szCs w:val="24"/>
              </w:rPr>
              <w:t xml:space="preserve"> </w:t>
            </w:r>
            <w:r w:rsidRPr="00BC4B81">
              <w:rPr>
                <w:rFonts w:ascii="Times New Roman" w:hAnsi="Times New Roman"/>
                <w:b/>
                <w:spacing w:val="-1"/>
                <w:sz w:val="24"/>
                <w:szCs w:val="24"/>
              </w:rPr>
              <w:t>принявшего</w:t>
            </w:r>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r w:rsidRPr="00BC4B81">
              <w:rPr>
                <w:rFonts w:ascii="Times New Roman" w:hAnsi="Times New Roman"/>
                <w:b/>
                <w:sz w:val="24"/>
                <w:szCs w:val="24"/>
              </w:rPr>
              <w:t>заявку</w:t>
            </w:r>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r w:rsidRPr="00BC4B81">
              <w:rPr>
                <w:rFonts w:ascii="Times New Roman" w:hAnsi="Times New Roman"/>
                <w:b/>
                <w:sz w:val="24"/>
                <w:szCs w:val="24"/>
              </w:rPr>
              <w:t>Примечание</w:t>
            </w:r>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5"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6"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Осуществить официальное размещение настоящего протокола на официальном сайте торговой площадки ГК «Ростех» </w:t>
      </w:r>
      <w:hyperlink r:id="rId17"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18"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19"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xml:space="preserve">. Осуществить официальное размещение настоящего протокола на официальном сайте торговой площадки ГК «Ростех» </w:t>
      </w:r>
      <w:hyperlink r:id="rId20"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Информация об аукционе размещена на официальном сайте торговой площадки ГК «Ростех» </w:t>
      </w:r>
      <w:hyperlink r:id="rId21"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2"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r w:rsidRPr="004B2794">
        <w:rPr>
          <w:rFonts w:ascii="Times New Roman" w:eastAsiaTheme="minorHAnsi" w:hAnsi="Times New Roman" w:cs="Times New Roman"/>
          <w:b/>
          <w:sz w:val="28"/>
          <w:szCs w:val="28"/>
        </w:rPr>
        <w:t>кв.м.</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п.п.</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6. Осуществить официальное размещение настоящего протокола на официальном сайте торговой площадки ГК «Ростех» </w:t>
      </w:r>
      <w:hyperlink r:id="rId23"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4">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r w:rsidRPr="00AE6871">
        <w:rPr>
          <w:rFonts w:ascii="Times New Roman" w:hAnsi="Times New Roman" w:cs="Times New Roman"/>
          <w:sz w:val="24"/>
          <w:szCs w:val="24"/>
          <w:lang w:eastAsia="ru-RU"/>
        </w:rPr>
        <w:t>кв.м.,</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BB3181" w14:textId="77777777" w:rsidR="00771A1D" w:rsidRDefault="00771A1D" w:rsidP="00965EAB">
      <w:pPr>
        <w:spacing w:after="0" w:line="240" w:lineRule="auto"/>
      </w:pPr>
      <w:r>
        <w:separator/>
      </w:r>
    </w:p>
  </w:endnote>
  <w:endnote w:type="continuationSeparator" w:id="0">
    <w:p w14:paraId="1D8868F0" w14:textId="77777777" w:rsidR="00771A1D" w:rsidRDefault="00771A1D"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E29A9" w14:textId="77777777" w:rsidR="00771A1D" w:rsidRDefault="00771A1D" w:rsidP="00965EAB">
      <w:pPr>
        <w:spacing w:after="0" w:line="240" w:lineRule="auto"/>
      </w:pPr>
      <w:r>
        <w:separator/>
      </w:r>
    </w:p>
  </w:footnote>
  <w:footnote w:type="continuationSeparator" w:id="0">
    <w:p w14:paraId="12B05693" w14:textId="77777777" w:rsidR="00771A1D" w:rsidRDefault="00771A1D"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13A5E"/>
    <w:rsid w:val="00022DCB"/>
    <w:rsid w:val="00023210"/>
    <w:rsid w:val="00024809"/>
    <w:rsid w:val="000265BD"/>
    <w:rsid w:val="00033ADB"/>
    <w:rsid w:val="00042DC6"/>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6D7A"/>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3560C"/>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5CBF"/>
    <w:rsid w:val="00716BBB"/>
    <w:rsid w:val="00727AF8"/>
    <w:rsid w:val="00731E90"/>
    <w:rsid w:val="007360E3"/>
    <w:rsid w:val="007417B4"/>
    <w:rsid w:val="007444EC"/>
    <w:rsid w:val="00744F77"/>
    <w:rsid w:val="007673F6"/>
    <w:rsid w:val="00771A1D"/>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2FE6"/>
    <w:rsid w:val="00E454B6"/>
    <w:rsid w:val="00E47D80"/>
    <w:rsid w:val="00E52405"/>
    <w:rsid w:val="00E53B26"/>
    <w:rsid w:val="00E54B17"/>
    <w:rsid w:val="00E60553"/>
    <w:rsid w:val="00E64AAB"/>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tpfr.ru" TargetMode="External"/><Relationship Id="rId13" Type="http://schemas.openxmlformats.org/officeDocument/2006/relationships/image" Target="media/image1.png"/><Relationship Id="rId18" Type="http://schemas.openxmlformats.org/officeDocument/2006/relationships/hyperlink" Target="http://www.etprf.ru"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etprf.r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real@etprf.ru" TargetMode="External"/><Relationship Id="rId20" Type="http://schemas.openxmlformats.org/officeDocument/2006/relationships/hyperlink" Target="http://www.etprf.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www.etprf.ru" TargetMode="External"/><Relationship Id="rId23" Type="http://schemas.openxmlformats.org/officeDocument/2006/relationships/hyperlink" Target="http://www.etprf.ru" TargetMode="External"/><Relationship Id="rId10" Type="http://schemas.openxmlformats.org/officeDocument/2006/relationships/hyperlink" Target="http://www.etprf.ru" TargetMode="External"/><Relationship Id="rId19" Type="http://schemas.openxmlformats.org/officeDocument/2006/relationships/hyperlink" Target="mailto:real@etprf.ru" TargetMode="Externa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image" Target="media/image2.emf"/><Relationship Id="rId22" Type="http://schemas.openxmlformats.org/officeDocument/2006/relationships/hyperlink" Target="mailto:real@etprf.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F95C90-EE76-4B62-8C72-C5381D7138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70</Pages>
  <Words>20721</Words>
  <Characters>118111</Characters>
  <Application>Microsoft Office Word</Application>
  <DocSecurity>0</DocSecurity>
  <Lines>984</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138555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129</cp:revision>
  <cp:lastPrinted>2024-04-26T11:15:00Z</cp:lastPrinted>
  <dcterms:created xsi:type="dcterms:W3CDTF">2022-11-08T11:58:00Z</dcterms:created>
  <dcterms:modified xsi:type="dcterms:W3CDTF">2024-04-26T11:20:00Z</dcterms:modified>
</cp:coreProperties>
</file>